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7AA00" w14:textId="77777777" w:rsidR="00BD0ADE" w:rsidRDefault="00BD0ADE" w:rsidP="001C6349">
      <w:pPr>
        <w:jc w:val="center"/>
        <w:rPr>
          <w:rFonts w:asciiTheme="majorHAnsi" w:hAnsiTheme="majorHAnsi" w:cs="Arial"/>
          <w:b/>
          <w:caps/>
          <w:sz w:val="52"/>
          <w:szCs w:val="52"/>
        </w:rPr>
      </w:pPr>
      <w:r>
        <w:rPr>
          <w:rFonts w:asciiTheme="majorHAnsi" w:hAnsiTheme="majorHAnsi" w:cs="Arial"/>
          <w:b/>
          <w:caps/>
          <w:sz w:val="52"/>
          <w:szCs w:val="52"/>
        </w:rPr>
        <w:t>PROJEKT TECHNICZNY</w:t>
      </w:r>
    </w:p>
    <w:p w14:paraId="1664FD58" w14:textId="0B3302CD" w:rsidR="00454F8C" w:rsidRPr="00BD0ADE" w:rsidRDefault="001C6349" w:rsidP="00BD0ADE">
      <w:pPr>
        <w:jc w:val="center"/>
        <w:rPr>
          <w:rFonts w:asciiTheme="majorHAnsi" w:hAnsiTheme="majorHAnsi" w:cs="Arial"/>
          <w:b/>
          <w:caps/>
          <w:sz w:val="52"/>
          <w:szCs w:val="52"/>
        </w:rPr>
      </w:pPr>
      <w:r w:rsidRPr="00E75290">
        <w:rPr>
          <w:rFonts w:asciiTheme="majorHAnsi" w:hAnsiTheme="majorHAnsi" w:cs="Arial"/>
          <w:b/>
          <w:caps/>
          <w:sz w:val="52"/>
          <w:szCs w:val="52"/>
        </w:rPr>
        <w:t xml:space="preserve">projekt </w:t>
      </w:r>
      <w:r w:rsidR="008F5D5D">
        <w:rPr>
          <w:rFonts w:asciiTheme="majorHAnsi" w:hAnsiTheme="majorHAnsi" w:cs="Arial"/>
          <w:b/>
          <w:caps/>
          <w:sz w:val="52"/>
          <w:szCs w:val="52"/>
        </w:rPr>
        <w:t>wykonawczy</w:t>
      </w:r>
    </w:p>
    <w:p w14:paraId="3B57CF38" w14:textId="77777777" w:rsidR="00454F8C" w:rsidRDefault="00454F8C" w:rsidP="008B3FCE">
      <w:pPr>
        <w:rPr>
          <w:rFonts w:asciiTheme="majorHAnsi" w:hAnsiTheme="majorHAnsi"/>
          <w:sz w:val="20"/>
          <w:szCs w:val="20"/>
        </w:rPr>
      </w:pPr>
    </w:p>
    <w:p w14:paraId="32B55E4D" w14:textId="77777777" w:rsidR="00454F8C" w:rsidRPr="008B3FCE" w:rsidRDefault="00454F8C" w:rsidP="008B3FCE">
      <w:pPr>
        <w:rPr>
          <w:rFonts w:asciiTheme="majorHAnsi" w:hAnsiTheme="majorHAnsi"/>
          <w:sz w:val="20"/>
          <w:szCs w:val="20"/>
        </w:rPr>
      </w:pPr>
    </w:p>
    <w:p w14:paraId="72EF8A55" w14:textId="77777777" w:rsidR="001C6349" w:rsidRDefault="00291857" w:rsidP="001C6349">
      <w:pPr>
        <w:jc w:val="center"/>
        <w:rPr>
          <w:rFonts w:ascii="Arial" w:hAnsi="Arial" w:cs="Arial"/>
          <w:b/>
          <w:color w:val="0070C0"/>
          <w:sz w:val="32"/>
          <w:szCs w:val="32"/>
        </w:rPr>
      </w:pPr>
      <w:r>
        <w:rPr>
          <w:rFonts w:ascii="Arial" w:hAnsi="Arial" w:cs="Arial"/>
          <w:b/>
          <w:color w:val="0070C0"/>
          <w:sz w:val="32"/>
          <w:szCs w:val="32"/>
        </w:rPr>
        <w:t>INSTALACJE</w:t>
      </w:r>
      <w:r w:rsidR="008B3FCE" w:rsidRPr="0093128C">
        <w:rPr>
          <w:rFonts w:ascii="Arial" w:hAnsi="Arial" w:cs="Arial"/>
          <w:b/>
          <w:color w:val="0070C0"/>
          <w:sz w:val="32"/>
          <w:szCs w:val="32"/>
        </w:rPr>
        <w:t xml:space="preserve"> SANITARNE</w:t>
      </w:r>
    </w:p>
    <w:p w14:paraId="1502CEFD" w14:textId="77777777" w:rsidR="008B3FCE" w:rsidRPr="008B3FCE" w:rsidRDefault="008B3FCE" w:rsidP="00BD0ADE">
      <w:pPr>
        <w:rPr>
          <w:rFonts w:asciiTheme="majorHAnsi" w:hAnsiTheme="majorHAnsi"/>
          <w:b/>
          <w:sz w:val="20"/>
          <w:szCs w:val="20"/>
        </w:rPr>
      </w:pPr>
    </w:p>
    <w:p w14:paraId="11E6F8FB" w14:textId="6F1F659B" w:rsidR="00454F8C" w:rsidRPr="00BD0ADE" w:rsidRDefault="00BD0ADE" w:rsidP="00BD0AD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Theme="majorHAnsi" w:hAnsiTheme="majorHAnsi"/>
          <w:b/>
          <w:sz w:val="20"/>
          <w:szCs w:val="20"/>
        </w:rPr>
        <w:t>PROJEKT TEC</w:t>
      </w:r>
      <w:r w:rsidR="00C3002B">
        <w:rPr>
          <w:rFonts w:asciiTheme="majorHAnsi" w:hAnsiTheme="majorHAnsi"/>
          <w:b/>
          <w:sz w:val="20"/>
          <w:szCs w:val="20"/>
        </w:rPr>
        <w:t>H</w:t>
      </w:r>
      <w:r>
        <w:rPr>
          <w:rFonts w:asciiTheme="majorHAnsi" w:hAnsiTheme="majorHAnsi"/>
          <w:b/>
          <w:sz w:val="20"/>
          <w:szCs w:val="20"/>
        </w:rPr>
        <w:t xml:space="preserve">NICZNY / </w:t>
      </w:r>
      <w:r w:rsidR="00454F8C" w:rsidRPr="00454F8C">
        <w:rPr>
          <w:rFonts w:asciiTheme="majorHAnsi" w:hAnsiTheme="majorHAnsi"/>
          <w:b/>
          <w:sz w:val="20"/>
          <w:szCs w:val="20"/>
        </w:rPr>
        <w:t xml:space="preserve">PROJEKT WYKONAWCZY </w:t>
      </w:r>
      <w:r w:rsidRPr="00BD0ADE">
        <w:rPr>
          <w:rFonts w:asciiTheme="majorHAnsi" w:hAnsiTheme="majorHAnsi"/>
          <w:b/>
          <w:sz w:val="20"/>
          <w:szCs w:val="20"/>
        </w:rPr>
        <w:t>ROZWIĄZANIA SYSTEMU CHŁODZENIA DLA AULI A (1.19) I B (1.20) W BUDYNKU WYDZIAŁU FIZYKI UAM PRZY UL. UNIWERSYTETU POZNAŃSKIEGO 2 W POZNANIU</w:t>
      </w:r>
    </w:p>
    <w:p w14:paraId="64EA637D" w14:textId="77777777" w:rsidR="001C6349" w:rsidRPr="008B3FCE" w:rsidRDefault="001C6349" w:rsidP="001C6349">
      <w:pPr>
        <w:jc w:val="center"/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tblpY="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4"/>
        <w:gridCol w:w="3542"/>
        <w:gridCol w:w="3263"/>
      </w:tblGrid>
      <w:tr w:rsidR="001C6349" w:rsidRPr="00E75290" w14:paraId="4B41F41C" w14:textId="77777777" w:rsidTr="00F367EF">
        <w:trPr>
          <w:trHeight w:val="227"/>
        </w:trPr>
        <w:tc>
          <w:tcPr>
            <w:tcW w:w="9209" w:type="dxa"/>
            <w:gridSpan w:val="3"/>
          </w:tcPr>
          <w:p w14:paraId="0EF795FE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b/>
                <w:color w:val="FF0000"/>
                <w:szCs w:val="18"/>
              </w:rPr>
            </w:pPr>
            <w:r w:rsidRPr="00E75290">
              <w:rPr>
                <w:rFonts w:asciiTheme="majorHAnsi" w:hAnsiTheme="majorHAnsi" w:cstheme="minorHAnsi"/>
                <w:b/>
                <w:szCs w:val="18"/>
              </w:rPr>
              <w:t>ADRES</w:t>
            </w:r>
            <w:r w:rsidR="00454F8C">
              <w:rPr>
                <w:rFonts w:asciiTheme="majorHAnsi" w:hAnsiTheme="majorHAnsi" w:cstheme="minorHAnsi"/>
                <w:b/>
                <w:szCs w:val="18"/>
              </w:rPr>
              <w:t xml:space="preserve"> OBIEKTU</w:t>
            </w:r>
          </w:p>
        </w:tc>
      </w:tr>
      <w:tr w:rsidR="001C6349" w:rsidRPr="00E75290" w14:paraId="21BD4E94" w14:textId="77777777" w:rsidTr="008B3FCE">
        <w:trPr>
          <w:trHeight w:val="737"/>
        </w:trPr>
        <w:tc>
          <w:tcPr>
            <w:tcW w:w="2404" w:type="dxa"/>
          </w:tcPr>
          <w:p w14:paraId="3C3EB0E9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  <w:tc>
          <w:tcPr>
            <w:tcW w:w="6805" w:type="dxa"/>
            <w:gridSpan w:val="2"/>
          </w:tcPr>
          <w:p w14:paraId="4C15B336" w14:textId="7DAE3DC2" w:rsidR="00454F8C" w:rsidRDefault="00454F8C" w:rsidP="00F367EF">
            <w:pPr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  <w:r w:rsidRPr="00454F8C">
              <w:rPr>
                <w:rFonts w:asciiTheme="majorHAnsi" w:hAnsiTheme="majorHAnsi"/>
                <w:b/>
                <w:sz w:val="18"/>
                <w:szCs w:val="18"/>
              </w:rPr>
              <w:t xml:space="preserve">Budynek </w:t>
            </w:r>
            <w:r w:rsidR="00BD0ADE">
              <w:rPr>
                <w:rFonts w:asciiTheme="majorHAnsi" w:hAnsiTheme="majorHAnsi"/>
                <w:b/>
                <w:sz w:val="18"/>
                <w:szCs w:val="18"/>
              </w:rPr>
              <w:t>Wydziału Fizyki UAM</w:t>
            </w:r>
            <w:r w:rsidRPr="00454F8C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14:paraId="7788ECEA" w14:textId="39B90CF6" w:rsidR="00454F8C" w:rsidRDefault="00454F8C" w:rsidP="00F367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454F8C">
              <w:rPr>
                <w:rFonts w:asciiTheme="majorHAnsi" w:hAnsiTheme="majorHAnsi"/>
                <w:sz w:val="18"/>
                <w:szCs w:val="18"/>
              </w:rPr>
              <w:t xml:space="preserve">ul. </w:t>
            </w:r>
            <w:r w:rsidR="00BD0ADE" w:rsidRPr="00BD0ADE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BD0ADE" w:rsidRPr="00BD0ADE">
              <w:rPr>
                <w:rFonts w:asciiTheme="majorHAnsi" w:hAnsiTheme="majorHAnsi"/>
                <w:sz w:val="18"/>
                <w:szCs w:val="18"/>
              </w:rPr>
              <w:t>Uniwersytetu Poznańskiego 2</w:t>
            </w:r>
            <w:r w:rsidR="00BD0ADE" w:rsidRPr="00BD0ADE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454F8C">
              <w:rPr>
                <w:rFonts w:asciiTheme="majorHAnsi" w:hAnsiTheme="majorHAnsi"/>
                <w:sz w:val="18"/>
                <w:szCs w:val="18"/>
              </w:rPr>
              <w:t>w Poznaniu</w:t>
            </w:r>
          </w:p>
          <w:p w14:paraId="5AF5C617" w14:textId="77777777" w:rsidR="0092667B" w:rsidRPr="00E75290" w:rsidRDefault="0092667B" w:rsidP="00F367EF">
            <w:pPr>
              <w:jc w:val="left"/>
              <w:rPr>
                <w:rFonts w:asciiTheme="majorHAnsi" w:hAnsiTheme="majorHAnsi" w:cstheme="minorHAnsi"/>
                <w:b/>
                <w:sz w:val="18"/>
                <w:szCs w:val="18"/>
              </w:rPr>
            </w:pPr>
          </w:p>
        </w:tc>
      </w:tr>
      <w:tr w:rsidR="001C6349" w:rsidRPr="00E75290" w14:paraId="177CAA65" w14:textId="77777777" w:rsidTr="00F367EF">
        <w:trPr>
          <w:trHeight w:val="227"/>
        </w:trPr>
        <w:tc>
          <w:tcPr>
            <w:tcW w:w="9209" w:type="dxa"/>
            <w:gridSpan w:val="3"/>
          </w:tcPr>
          <w:p w14:paraId="767C3EA8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</w:tr>
      <w:tr w:rsidR="001C6349" w:rsidRPr="00E75290" w14:paraId="6862A3C1" w14:textId="77777777" w:rsidTr="00F367EF">
        <w:tc>
          <w:tcPr>
            <w:tcW w:w="9209" w:type="dxa"/>
            <w:gridSpan w:val="3"/>
          </w:tcPr>
          <w:p w14:paraId="24A1A5CE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b/>
                <w:color w:val="FF0000"/>
                <w:szCs w:val="18"/>
              </w:rPr>
            </w:pPr>
            <w:r w:rsidRPr="00E75290">
              <w:rPr>
                <w:rFonts w:asciiTheme="majorHAnsi" w:hAnsiTheme="majorHAnsi" w:cstheme="minorHAnsi"/>
                <w:b/>
                <w:szCs w:val="18"/>
              </w:rPr>
              <w:t>INWESTOR</w:t>
            </w:r>
          </w:p>
        </w:tc>
      </w:tr>
      <w:tr w:rsidR="001C6349" w:rsidRPr="00E75290" w14:paraId="43A2F9C9" w14:textId="77777777" w:rsidTr="008B3FCE">
        <w:trPr>
          <w:trHeight w:val="737"/>
        </w:trPr>
        <w:tc>
          <w:tcPr>
            <w:tcW w:w="2404" w:type="dxa"/>
          </w:tcPr>
          <w:p w14:paraId="2B310DBD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  <w:tc>
          <w:tcPr>
            <w:tcW w:w="6805" w:type="dxa"/>
            <w:gridSpan w:val="2"/>
          </w:tcPr>
          <w:p w14:paraId="13E8D159" w14:textId="77777777" w:rsidR="00454F8C" w:rsidRDefault="00454F8C" w:rsidP="00454F8C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454F8C">
              <w:rPr>
                <w:rFonts w:asciiTheme="majorHAnsi" w:hAnsiTheme="majorHAnsi"/>
                <w:b/>
                <w:sz w:val="18"/>
                <w:szCs w:val="18"/>
              </w:rPr>
              <w:t>Uniwersytet im. Adama Mickiewicza w Poznaniu</w:t>
            </w:r>
            <w:r w:rsidR="00F27F39" w:rsidRPr="00E75290">
              <w:rPr>
                <w:rFonts w:asciiTheme="majorHAnsi" w:hAnsiTheme="majorHAnsi"/>
                <w:sz w:val="18"/>
                <w:szCs w:val="18"/>
              </w:rPr>
              <w:br/>
            </w:r>
            <w:r>
              <w:rPr>
                <w:rFonts w:asciiTheme="majorHAnsi" w:hAnsiTheme="majorHAnsi"/>
                <w:sz w:val="18"/>
                <w:szCs w:val="18"/>
              </w:rPr>
              <w:t>ul. Wieniawskiego 1,</w:t>
            </w:r>
          </w:p>
          <w:p w14:paraId="65B3F3F5" w14:textId="77777777" w:rsidR="001C6349" w:rsidRPr="00E75290" w:rsidRDefault="00454F8C" w:rsidP="00454F8C">
            <w:pPr>
              <w:jc w:val="left"/>
              <w:rPr>
                <w:rFonts w:asciiTheme="majorHAnsi" w:hAnsiTheme="majorHAnsi" w:cstheme="minorHAnsi"/>
                <w:color w:val="FF0000"/>
                <w:sz w:val="18"/>
                <w:szCs w:val="18"/>
              </w:rPr>
            </w:pPr>
            <w:r w:rsidRPr="00454F8C">
              <w:rPr>
                <w:rFonts w:asciiTheme="majorHAnsi" w:hAnsiTheme="majorHAnsi"/>
                <w:sz w:val="18"/>
                <w:szCs w:val="18"/>
              </w:rPr>
              <w:t>61-712 Poznań</w:t>
            </w:r>
          </w:p>
        </w:tc>
      </w:tr>
      <w:tr w:rsidR="001C6349" w:rsidRPr="00E75290" w14:paraId="0ECBDDF1" w14:textId="77777777" w:rsidTr="00F367EF">
        <w:trPr>
          <w:trHeight w:val="227"/>
        </w:trPr>
        <w:tc>
          <w:tcPr>
            <w:tcW w:w="9209" w:type="dxa"/>
            <w:gridSpan w:val="3"/>
          </w:tcPr>
          <w:p w14:paraId="5E55708E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</w:tr>
      <w:tr w:rsidR="001C6349" w:rsidRPr="00E75290" w14:paraId="3EBB8832" w14:textId="77777777" w:rsidTr="00F367EF">
        <w:trPr>
          <w:trHeight w:val="227"/>
        </w:trPr>
        <w:tc>
          <w:tcPr>
            <w:tcW w:w="9209" w:type="dxa"/>
            <w:gridSpan w:val="3"/>
          </w:tcPr>
          <w:p w14:paraId="3E0E1EAC" w14:textId="77777777" w:rsidR="001C6349" w:rsidRPr="00E75290" w:rsidRDefault="00454F8C" w:rsidP="00F367EF">
            <w:pPr>
              <w:snapToGrid w:val="0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sz w:val="18"/>
                <w:szCs w:val="18"/>
              </w:rPr>
              <w:t>BIURO PROJEKTÓW</w:t>
            </w:r>
          </w:p>
        </w:tc>
      </w:tr>
      <w:tr w:rsidR="001C6349" w:rsidRPr="00E75290" w14:paraId="1902CC82" w14:textId="77777777" w:rsidTr="008B3FCE">
        <w:trPr>
          <w:trHeight w:val="737"/>
        </w:trPr>
        <w:tc>
          <w:tcPr>
            <w:tcW w:w="2404" w:type="dxa"/>
          </w:tcPr>
          <w:p w14:paraId="3B64CC97" w14:textId="77777777" w:rsidR="001C6349" w:rsidRPr="00E75290" w:rsidRDefault="001C6349" w:rsidP="00F367EF">
            <w:pPr>
              <w:snapToGrid w:val="0"/>
              <w:rPr>
                <w:rFonts w:asciiTheme="majorHAnsi" w:hAnsiTheme="majorHAnsi" w:cstheme="min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805" w:type="dxa"/>
            <w:gridSpan w:val="2"/>
          </w:tcPr>
          <w:p w14:paraId="2509A24F" w14:textId="77777777" w:rsidR="00454F8C" w:rsidRDefault="00454F8C" w:rsidP="001676BC">
            <w:pPr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454F8C">
              <w:rPr>
                <w:rFonts w:asciiTheme="majorHAnsi" w:hAnsiTheme="majorHAnsi" w:cstheme="minorHAnsi"/>
                <w:b/>
                <w:sz w:val="18"/>
                <w:szCs w:val="18"/>
              </w:rPr>
              <w:t>HVAC Instalacje Jakub Perz</w:t>
            </w:r>
          </w:p>
          <w:p w14:paraId="7DA48849" w14:textId="77777777" w:rsidR="00454F8C" w:rsidRDefault="00454F8C" w:rsidP="001676BC">
            <w:pPr>
              <w:ind w:left="3544" w:hanging="3544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ul. Dopiewska  31,</w:t>
            </w:r>
          </w:p>
          <w:p w14:paraId="2C0D65B0" w14:textId="77777777" w:rsidR="00F367EF" w:rsidRPr="00454F8C" w:rsidRDefault="00454F8C" w:rsidP="00454F8C">
            <w:pPr>
              <w:ind w:left="3544" w:hanging="3544"/>
              <w:rPr>
                <w:rFonts w:asciiTheme="majorHAnsi" w:hAnsiTheme="majorHAnsi" w:cstheme="minorHAnsi"/>
                <w:sz w:val="18"/>
                <w:szCs w:val="18"/>
              </w:rPr>
            </w:pPr>
            <w:r w:rsidRPr="00454F8C">
              <w:rPr>
                <w:rFonts w:asciiTheme="majorHAnsi" w:hAnsiTheme="majorHAnsi" w:cstheme="minorHAnsi"/>
                <w:sz w:val="18"/>
                <w:szCs w:val="18"/>
              </w:rPr>
              <w:t>62-070 Gołuski</w:t>
            </w:r>
          </w:p>
        </w:tc>
      </w:tr>
      <w:tr w:rsidR="006474D9" w:rsidRPr="00E75290" w14:paraId="26CDB24B" w14:textId="77777777" w:rsidTr="00F367EF">
        <w:trPr>
          <w:trHeight w:val="227"/>
        </w:trPr>
        <w:tc>
          <w:tcPr>
            <w:tcW w:w="9209" w:type="dxa"/>
            <w:gridSpan w:val="3"/>
          </w:tcPr>
          <w:p w14:paraId="1B6C5A37" w14:textId="77777777" w:rsidR="006474D9" w:rsidRPr="00E162A2" w:rsidRDefault="006474D9" w:rsidP="00F367EF">
            <w:pPr>
              <w:snapToGrid w:val="0"/>
              <w:rPr>
                <w:rFonts w:asciiTheme="majorHAnsi" w:hAnsiTheme="maj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8B3FCE" w:rsidRPr="00E75290" w14:paraId="0751E814" w14:textId="77777777" w:rsidTr="008B3FCE">
        <w:trPr>
          <w:trHeight w:val="34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792" w14:textId="77777777" w:rsidR="008B3FCE" w:rsidRPr="00E75290" w:rsidRDefault="008B3FCE" w:rsidP="008B3FC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E75290">
              <w:rPr>
                <w:rFonts w:asciiTheme="majorHAnsi" w:hAnsiTheme="majorHAnsi" w:cstheme="minorHAnsi"/>
                <w:szCs w:val="18"/>
              </w:rPr>
              <w:t>PROJEKTANT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B17" w14:textId="77777777" w:rsidR="008B3FCE" w:rsidRPr="00F94F43" w:rsidRDefault="008B3FCE" w:rsidP="00454F8C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F94F43">
              <w:rPr>
                <w:rFonts w:asciiTheme="majorHAnsi" w:hAnsiTheme="majorHAnsi" w:cstheme="minorHAnsi"/>
                <w:szCs w:val="18"/>
              </w:rPr>
              <w:t xml:space="preserve">mgr inż. </w:t>
            </w:r>
            <w:r w:rsidR="00454F8C">
              <w:rPr>
                <w:rFonts w:asciiTheme="majorHAnsi" w:hAnsiTheme="majorHAnsi" w:cstheme="minorHAnsi"/>
                <w:szCs w:val="18"/>
              </w:rPr>
              <w:t>Jakub Perz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D0A" w14:textId="77777777" w:rsidR="008B3FCE" w:rsidRPr="00F94F43" w:rsidRDefault="00454F8C" w:rsidP="008B3FC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454F8C">
              <w:rPr>
                <w:rFonts w:asciiTheme="majorHAnsi" w:hAnsiTheme="majorHAnsi" w:cstheme="minorHAnsi"/>
                <w:szCs w:val="18"/>
              </w:rPr>
              <w:t>WKP/0365/PWOS/13</w:t>
            </w:r>
          </w:p>
          <w:p w14:paraId="4C816747" w14:textId="77777777" w:rsidR="008B3FCE" w:rsidRPr="00F94F43" w:rsidRDefault="008B3FCE" w:rsidP="008B3FC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  <w:p w14:paraId="1B63F3CD" w14:textId="77777777" w:rsidR="008B3FCE" w:rsidRPr="00F94F43" w:rsidRDefault="008B3FCE" w:rsidP="008B3FC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  <w:p w14:paraId="648CC441" w14:textId="77777777" w:rsidR="008B3FCE" w:rsidRPr="00F94F43" w:rsidRDefault="008B3FCE" w:rsidP="008B3FC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</w:tc>
      </w:tr>
      <w:tr w:rsidR="00BD0ADE" w:rsidRPr="00E75290" w14:paraId="315C563B" w14:textId="77777777" w:rsidTr="008B3FCE">
        <w:trPr>
          <w:trHeight w:val="34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D97" w14:textId="0E7130F5" w:rsidR="00BD0ADE" w:rsidRPr="00E75290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>
              <w:rPr>
                <w:rFonts w:asciiTheme="majorHAnsi" w:hAnsiTheme="majorHAnsi" w:cstheme="minorHAnsi"/>
                <w:szCs w:val="18"/>
              </w:rPr>
              <w:t>SPRAWDZAJĄCY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B08" w14:textId="5D389B07" w:rsidR="00BD0ADE" w:rsidRPr="00F94F43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F94F43">
              <w:rPr>
                <w:rFonts w:asciiTheme="majorHAnsi" w:hAnsiTheme="majorHAnsi" w:cstheme="minorHAnsi"/>
                <w:szCs w:val="18"/>
              </w:rPr>
              <w:t xml:space="preserve">mgr inż. </w:t>
            </w:r>
            <w:r>
              <w:rPr>
                <w:rFonts w:asciiTheme="majorHAnsi" w:hAnsiTheme="majorHAnsi" w:cstheme="minorHAnsi"/>
                <w:szCs w:val="18"/>
              </w:rPr>
              <w:t xml:space="preserve">Jakub </w:t>
            </w:r>
            <w:r>
              <w:rPr>
                <w:rFonts w:asciiTheme="majorHAnsi" w:hAnsiTheme="majorHAnsi" w:cstheme="minorHAnsi"/>
                <w:szCs w:val="18"/>
              </w:rPr>
              <w:t>Jabłoński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02D6" w14:textId="725FA8C3" w:rsidR="00BD0ADE" w:rsidRPr="00F94F43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454F8C">
              <w:rPr>
                <w:rFonts w:asciiTheme="majorHAnsi" w:hAnsiTheme="majorHAnsi" w:cstheme="minorHAnsi"/>
                <w:szCs w:val="18"/>
              </w:rPr>
              <w:t>WKP/03</w:t>
            </w:r>
            <w:r>
              <w:rPr>
                <w:rFonts w:asciiTheme="majorHAnsi" w:hAnsiTheme="majorHAnsi" w:cstheme="minorHAnsi"/>
                <w:szCs w:val="18"/>
              </w:rPr>
              <w:t>27</w:t>
            </w:r>
            <w:r w:rsidRPr="00454F8C">
              <w:rPr>
                <w:rFonts w:asciiTheme="majorHAnsi" w:hAnsiTheme="majorHAnsi" w:cstheme="minorHAnsi"/>
                <w:szCs w:val="18"/>
              </w:rPr>
              <w:t>/P</w:t>
            </w:r>
            <w:r>
              <w:rPr>
                <w:rFonts w:asciiTheme="majorHAnsi" w:hAnsiTheme="majorHAnsi" w:cstheme="minorHAnsi"/>
                <w:szCs w:val="18"/>
              </w:rPr>
              <w:t>O</w:t>
            </w:r>
            <w:r w:rsidRPr="00454F8C">
              <w:rPr>
                <w:rFonts w:asciiTheme="majorHAnsi" w:hAnsiTheme="majorHAnsi" w:cstheme="minorHAnsi"/>
                <w:szCs w:val="18"/>
              </w:rPr>
              <w:t>OS/1</w:t>
            </w:r>
            <w:r>
              <w:rPr>
                <w:rFonts w:asciiTheme="majorHAnsi" w:hAnsiTheme="majorHAnsi" w:cstheme="minorHAnsi"/>
                <w:szCs w:val="18"/>
              </w:rPr>
              <w:t>0</w:t>
            </w:r>
          </w:p>
          <w:p w14:paraId="53B88C7B" w14:textId="77777777" w:rsidR="00BD0ADE" w:rsidRPr="00F94F43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  <w:p w14:paraId="69F2221F" w14:textId="77777777" w:rsidR="00BD0ADE" w:rsidRPr="00F94F43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  <w:p w14:paraId="54754170" w14:textId="77777777" w:rsidR="00BD0ADE" w:rsidRPr="00454F8C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</w:tc>
      </w:tr>
      <w:tr w:rsidR="00BD0ADE" w:rsidRPr="00E75290" w14:paraId="6E348265" w14:textId="77777777" w:rsidTr="008B3FCE">
        <w:trPr>
          <w:trHeight w:val="783"/>
        </w:trPr>
        <w:tc>
          <w:tcPr>
            <w:tcW w:w="2404" w:type="dxa"/>
          </w:tcPr>
          <w:p w14:paraId="6C410168" w14:textId="77777777" w:rsidR="00BD0ADE" w:rsidRPr="00E75290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E75290">
              <w:rPr>
                <w:rFonts w:asciiTheme="majorHAnsi" w:hAnsiTheme="majorHAnsi" w:cstheme="minorHAnsi"/>
                <w:szCs w:val="18"/>
              </w:rPr>
              <w:t>ZESPÓŁ PROJEKTOWY</w:t>
            </w:r>
          </w:p>
        </w:tc>
        <w:tc>
          <w:tcPr>
            <w:tcW w:w="6805" w:type="dxa"/>
            <w:gridSpan w:val="2"/>
          </w:tcPr>
          <w:p w14:paraId="7A125E97" w14:textId="168CF8D8" w:rsidR="00BD0ADE" w:rsidRDefault="00BD0ADE" w:rsidP="00BD0ADE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F94F43">
              <w:rPr>
                <w:rFonts w:asciiTheme="majorHAnsi" w:hAnsiTheme="majorHAnsi"/>
                <w:sz w:val="18"/>
                <w:szCs w:val="18"/>
              </w:rPr>
              <w:t xml:space="preserve">mgr inż. </w:t>
            </w:r>
            <w:r>
              <w:rPr>
                <w:rFonts w:asciiTheme="majorHAnsi" w:hAnsiTheme="majorHAnsi"/>
                <w:sz w:val="18"/>
                <w:szCs w:val="18"/>
              </w:rPr>
              <w:t>Dawid Czajor</w:t>
            </w:r>
          </w:p>
          <w:p w14:paraId="0CE9EDA9" w14:textId="77777777" w:rsidR="00BD0ADE" w:rsidRDefault="00BD0ADE" w:rsidP="00BD0ADE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F94F43">
              <w:rPr>
                <w:rFonts w:asciiTheme="majorHAnsi" w:hAnsiTheme="majorHAnsi"/>
                <w:sz w:val="18"/>
                <w:szCs w:val="18"/>
              </w:rPr>
              <w:t xml:space="preserve">mgr inż.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Tomasz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Gaertig</w:t>
            </w:r>
            <w:proofErr w:type="spellEnd"/>
          </w:p>
          <w:p w14:paraId="34C0D2FE" w14:textId="772493DA" w:rsidR="00BD0ADE" w:rsidRDefault="00BD0ADE" w:rsidP="00BD0ADE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F94F43">
              <w:rPr>
                <w:rFonts w:asciiTheme="majorHAnsi" w:hAnsiTheme="majorHAnsi"/>
                <w:sz w:val="18"/>
                <w:szCs w:val="18"/>
              </w:rPr>
              <w:t xml:space="preserve">mgr inż. </w:t>
            </w:r>
            <w:r>
              <w:rPr>
                <w:rFonts w:asciiTheme="majorHAnsi" w:hAnsiTheme="majorHAnsi"/>
                <w:sz w:val="18"/>
                <w:szCs w:val="18"/>
              </w:rPr>
              <w:t>Bartosz Matysiak</w:t>
            </w:r>
          </w:p>
          <w:p w14:paraId="14DFF130" w14:textId="6BC49B62" w:rsidR="00BD0ADE" w:rsidRPr="00F94F43" w:rsidRDefault="00BD0ADE" w:rsidP="00BD0ADE">
            <w:pPr>
              <w:spacing w:line="240" w:lineRule="auto"/>
              <w:rPr>
                <w:rFonts w:asciiTheme="majorHAnsi" w:hAnsiTheme="majorHAnsi"/>
              </w:rPr>
            </w:pPr>
            <w:r w:rsidRPr="00F94F43">
              <w:rPr>
                <w:rFonts w:asciiTheme="majorHAnsi" w:hAnsiTheme="majorHAnsi"/>
                <w:sz w:val="18"/>
                <w:szCs w:val="18"/>
              </w:rPr>
              <w:t xml:space="preserve">inż. </w:t>
            </w:r>
            <w:r>
              <w:rPr>
                <w:rFonts w:asciiTheme="majorHAnsi" w:hAnsiTheme="majorHAnsi"/>
                <w:sz w:val="18"/>
                <w:szCs w:val="18"/>
              </w:rPr>
              <w:t>Dawid Biernat</w:t>
            </w:r>
          </w:p>
        </w:tc>
      </w:tr>
    </w:tbl>
    <w:p w14:paraId="6F7B533A" w14:textId="77777777" w:rsidR="001C6349" w:rsidRPr="001C6349" w:rsidRDefault="001C6349" w:rsidP="00777BB2">
      <w:pPr>
        <w:rPr>
          <w:rFonts w:cs="Arial"/>
          <w:noProof/>
        </w:rPr>
      </w:pPr>
    </w:p>
    <w:sectPr w:rsidR="001C6349" w:rsidRPr="001C6349" w:rsidSect="008B3FCE">
      <w:footerReference w:type="even" r:id="rId8"/>
      <w:footerReference w:type="default" r:id="rId9"/>
      <w:pgSz w:w="11906" w:h="16838"/>
      <w:pgMar w:top="993" w:right="1701" w:bottom="1134" w:left="1418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5DA09" w14:textId="77777777" w:rsidR="00FC0DA9" w:rsidRDefault="00FC0DA9" w:rsidP="00F777C2">
      <w:pPr>
        <w:spacing w:line="240" w:lineRule="auto"/>
      </w:pPr>
      <w:r>
        <w:separator/>
      </w:r>
    </w:p>
  </w:endnote>
  <w:endnote w:type="continuationSeparator" w:id="0">
    <w:p w14:paraId="133C8E74" w14:textId="77777777" w:rsidR="00FC0DA9" w:rsidRDefault="00FC0DA9" w:rsidP="00F777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117AE" w14:textId="77777777" w:rsidR="00DF7DF4" w:rsidRDefault="00DF7DF4">
    <w:pPr>
      <w:pStyle w:val="Stopka"/>
    </w:pPr>
  </w:p>
  <w:p w14:paraId="299668B8" w14:textId="77777777" w:rsidR="00DF7DF4" w:rsidRDefault="00DF7DF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cstheme="minorHAnsi"/>
      </w:rPr>
      <w:id w:val="293721821"/>
      <w:docPartObj>
        <w:docPartGallery w:val="Page Numbers (Bottom of Page)"/>
        <w:docPartUnique/>
      </w:docPartObj>
    </w:sdtPr>
    <w:sdtEndPr/>
    <w:sdtContent>
      <w:p w14:paraId="42A6F048" w14:textId="4FA059B9" w:rsidR="00DF7DF4" w:rsidRPr="001969BF" w:rsidRDefault="008B3FCE" w:rsidP="005D0669">
        <w:pPr>
          <w:pStyle w:val="Stopka"/>
          <w:jc w:val="center"/>
          <w:rPr>
            <w:rFonts w:cstheme="minorHAnsi"/>
            <w:i/>
            <w:noProof/>
            <w:color w:val="44546A" w:themeColor="text2"/>
            <w:sz w:val="20"/>
            <w:szCs w:val="20"/>
          </w:rPr>
        </w:pPr>
        <w:r w:rsidRPr="001969BF">
          <w:rPr>
            <w:rFonts w:cstheme="minorHAnsi"/>
            <w:i/>
            <w:noProof/>
            <w:color w:val="44546A" w:themeColor="text2"/>
            <w:sz w:val="20"/>
            <w:szCs w:val="20"/>
          </w:rPr>
          <w:t>Poznań</w:t>
        </w:r>
        <w:r w:rsidR="00DF7DF4" w:rsidRPr="001969BF">
          <w:rPr>
            <w:rFonts w:cstheme="minorHAnsi"/>
            <w:i/>
            <w:noProof/>
            <w:color w:val="44546A" w:themeColor="text2"/>
            <w:sz w:val="20"/>
            <w:szCs w:val="20"/>
          </w:rPr>
          <w:t>,</w:t>
        </w:r>
        <w:r w:rsidR="00454F8C">
          <w:rPr>
            <w:rFonts w:cstheme="minorHAnsi"/>
            <w:i/>
            <w:noProof/>
            <w:color w:val="44546A" w:themeColor="text2"/>
            <w:sz w:val="20"/>
            <w:szCs w:val="20"/>
          </w:rPr>
          <w:t xml:space="preserve"> </w:t>
        </w:r>
        <w:r w:rsidR="00BD0ADE">
          <w:rPr>
            <w:rFonts w:cstheme="minorHAnsi"/>
            <w:i/>
            <w:noProof/>
            <w:color w:val="44546A" w:themeColor="text2"/>
            <w:sz w:val="20"/>
            <w:szCs w:val="20"/>
          </w:rPr>
          <w:t>LISTOPAD</w:t>
        </w:r>
        <w:r w:rsidR="00454F8C">
          <w:rPr>
            <w:rFonts w:cstheme="minorHAnsi"/>
            <w:i/>
            <w:noProof/>
            <w:color w:val="44546A" w:themeColor="text2"/>
            <w:sz w:val="20"/>
            <w:szCs w:val="20"/>
          </w:rPr>
          <w:t xml:space="preserve"> 20</w:t>
        </w:r>
        <w:r w:rsidR="00BD0ADE">
          <w:rPr>
            <w:rFonts w:cstheme="minorHAnsi"/>
            <w:i/>
            <w:noProof/>
            <w:color w:val="44546A" w:themeColor="text2"/>
            <w:sz w:val="20"/>
            <w:szCs w:val="20"/>
          </w:rPr>
          <w:t>20</w:t>
        </w:r>
      </w:p>
      <w:tbl>
        <w:tblPr>
          <w:tblW w:w="9255" w:type="dxa"/>
          <w:tblBorders>
            <w:top w:val="single" w:sz="4" w:space="0" w:color="auto"/>
          </w:tblBorders>
          <w:tblLook w:val="04A0" w:firstRow="1" w:lastRow="0" w:firstColumn="1" w:lastColumn="0" w:noHBand="0" w:noVBand="1"/>
        </w:tblPr>
        <w:tblGrid>
          <w:gridCol w:w="8647"/>
          <w:gridCol w:w="608"/>
        </w:tblGrid>
        <w:tr w:rsidR="00DF7DF4" w:rsidRPr="001969BF" w14:paraId="5506FF9E" w14:textId="77777777" w:rsidTr="001567A7">
          <w:trPr>
            <w:trHeight w:val="674"/>
          </w:trPr>
          <w:tc>
            <w:tcPr>
              <w:tcW w:w="8647" w:type="dxa"/>
            </w:tcPr>
            <w:p w14:paraId="195CCE27" w14:textId="77777777" w:rsidR="00DF7DF4" w:rsidRPr="00712B08" w:rsidRDefault="00DF7DF4" w:rsidP="00197427">
              <w:pPr>
                <w:pStyle w:val="Stopka"/>
                <w:tabs>
                  <w:tab w:val="clear" w:pos="4536"/>
                  <w:tab w:val="clear" w:pos="9072"/>
                </w:tabs>
                <w:rPr>
                  <w:rFonts w:cstheme="minorHAnsi"/>
                </w:rPr>
              </w:pPr>
            </w:p>
          </w:tc>
          <w:tc>
            <w:tcPr>
              <w:tcW w:w="608" w:type="dxa"/>
            </w:tcPr>
            <w:p w14:paraId="185D7966" w14:textId="77777777" w:rsidR="00DF7DF4" w:rsidRPr="001969BF" w:rsidRDefault="00714DCB">
              <w:pPr>
                <w:pStyle w:val="Stopka"/>
                <w:jc w:val="right"/>
                <w:rPr>
                  <w:rFonts w:cstheme="minorHAnsi"/>
                </w:rPr>
              </w:pPr>
              <w:r w:rsidRPr="001969BF">
                <w:rPr>
                  <w:rFonts w:cstheme="minorHAnsi"/>
                </w:rPr>
                <w:fldChar w:fldCharType="begin"/>
              </w:r>
              <w:r w:rsidR="00DF7DF4" w:rsidRPr="001969BF">
                <w:rPr>
                  <w:rFonts w:cstheme="minorHAnsi"/>
                </w:rPr>
                <w:instrText>PAGE   \* MERGEFORMAT</w:instrText>
              </w:r>
              <w:r w:rsidRPr="001969BF">
                <w:rPr>
                  <w:rFonts w:cstheme="minorHAnsi"/>
                </w:rPr>
                <w:fldChar w:fldCharType="separate"/>
              </w:r>
              <w:r w:rsidR="00454F8C">
                <w:rPr>
                  <w:rFonts w:cstheme="minorHAnsi"/>
                  <w:noProof/>
                </w:rPr>
                <w:t>1</w:t>
              </w:r>
              <w:r w:rsidRPr="001969BF">
                <w:rPr>
                  <w:rFonts w:cstheme="minorHAnsi"/>
                </w:rPr>
                <w:fldChar w:fldCharType="end"/>
              </w:r>
            </w:p>
          </w:tc>
        </w:tr>
      </w:tbl>
      <w:p w14:paraId="088927C5" w14:textId="77777777" w:rsidR="00DF7DF4" w:rsidRPr="00712B08" w:rsidRDefault="00FC0DA9">
        <w:pPr>
          <w:pStyle w:val="Stopka"/>
          <w:jc w:val="right"/>
          <w:rPr>
            <w:rFonts w:cstheme="minorHAnsi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D4BE6" w14:textId="77777777" w:rsidR="00FC0DA9" w:rsidRDefault="00FC0DA9" w:rsidP="00F777C2">
      <w:pPr>
        <w:spacing w:line="240" w:lineRule="auto"/>
      </w:pPr>
      <w:r>
        <w:separator/>
      </w:r>
    </w:p>
  </w:footnote>
  <w:footnote w:type="continuationSeparator" w:id="0">
    <w:p w14:paraId="55008184" w14:textId="77777777" w:rsidR="00FC0DA9" w:rsidRDefault="00FC0DA9" w:rsidP="00F777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0"/>
        </w:tabs>
        <w:ind w:left="1400" w:hanging="360"/>
      </w:pPr>
      <w:rPr>
        <w:rFonts w:ascii="Wingdings" w:hAnsi="Wingdings" w:cs="Symbol"/>
      </w:rPr>
    </w:lvl>
  </w:abstractNum>
  <w:abstractNum w:abstractNumId="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10" w15:restartNumberingAfterBreak="0">
    <w:nsid w:val="00E618B1"/>
    <w:multiLevelType w:val="hybridMultilevel"/>
    <w:tmpl w:val="55A05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E1F34"/>
    <w:multiLevelType w:val="hybridMultilevel"/>
    <w:tmpl w:val="E6CA61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0B57FB"/>
    <w:multiLevelType w:val="hybridMultilevel"/>
    <w:tmpl w:val="25081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918FF"/>
    <w:multiLevelType w:val="multilevel"/>
    <w:tmpl w:val="48648F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65444EA"/>
    <w:multiLevelType w:val="hybridMultilevel"/>
    <w:tmpl w:val="F7FE9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8F483B"/>
    <w:multiLevelType w:val="multilevel"/>
    <w:tmpl w:val="763A1E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D6B5BCA"/>
    <w:multiLevelType w:val="multilevel"/>
    <w:tmpl w:val="30F698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2AF39A6"/>
    <w:multiLevelType w:val="hybridMultilevel"/>
    <w:tmpl w:val="62D2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F1089"/>
    <w:multiLevelType w:val="hybridMultilevel"/>
    <w:tmpl w:val="37866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210D2"/>
    <w:multiLevelType w:val="hybridMultilevel"/>
    <w:tmpl w:val="95B01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290467"/>
    <w:multiLevelType w:val="hybridMultilevel"/>
    <w:tmpl w:val="26AE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37933"/>
    <w:multiLevelType w:val="multilevel"/>
    <w:tmpl w:val="CAA014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DA64C7"/>
    <w:multiLevelType w:val="multilevel"/>
    <w:tmpl w:val="C96CC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3" w15:restartNumberingAfterBreak="0">
    <w:nsid w:val="369415F3"/>
    <w:multiLevelType w:val="hybridMultilevel"/>
    <w:tmpl w:val="756E6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4583A"/>
    <w:multiLevelType w:val="hybridMultilevel"/>
    <w:tmpl w:val="02CCC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83D87"/>
    <w:multiLevelType w:val="multilevel"/>
    <w:tmpl w:val="196240E6"/>
    <w:lvl w:ilvl="0">
      <w:start w:val="1"/>
      <w:numFmt w:val="decimal"/>
      <w:pStyle w:val="Nagwek1"/>
      <w:lvlText w:val="%1."/>
      <w:lvlJc w:val="righ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1855" w:hanging="720"/>
      </w:pPr>
      <w:rPr>
        <w:rFonts w:asciiTheme="minorHAnsi" w:hAnsiTheme="minorHAnsi" w:hint="default"/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7CB09A7"/>
    <w:multiLevelType w:val="hybridMultilevel"/>
    <w:tmpl w:val="DCA2E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286D31"/>
    <w:multiLevelType w:val="hybridMultilevel"/>
    <w:tmpl w:val="7FC62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C1BAC"/>
    <w:multiLevelType w:val="hybridMultilevel"/>
    <w:tmpl w:val="7794E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66288"/>
    <w:multiLevelType w:val="hybridMultilevel"/>
    <w:tmpl w:val="1F30FF5C"/>
    <w:lvl w:ilvl="0" w:tplc="D47E5E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50044"/>
    <w:multiLevelType w:val="hybridMultilevel"/>
    <w:tmpl w:val="F3E2F100"/>
    <w:lvl w:ilvl="0" w:tplc="5DC272D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222B"/>
    <w:multiLevelType w:val="multilevel"/>
    <w:tmpl w:val="16EEF4F0"/>
    <w:lvl w:ilvl="0">
      <w:start w:val="1"/>
      <w:numFmt w:val="upperRoman"/>
      <w:pStyle w:val="Listapunktowana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2" w15:restartNumberingAfterBreak="0">
    <w:nsid w:val="7B3564CA"/>
    <w:multiLevelType w:val="hybridMultilevel"/>
    <w:tmpl w:val="DD129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520A7"/>
    <w:multiLevelType w:val="hybridMultilevel"/>
    <w:tmpl w:val="D55E0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11"/>
  </w:num>
  <w:num w:numId="4">
    <w:abstractNumId w:val="10"/>
  </w:num>
  <w:num w:numId="5">
    <w:abstractNumId w:val="20"/>
  </w:num>
  <w:num w:numId="6">
    <w:abstractNumId w:val="22"/>
  </w:num>
  <w:num w:numId="7">
    <w:abstractNumId w:val="26"/>
  </w:num>
  <w:num w:numId="8">
    <w:abstractNumId w:val="17"/>
  </w:num>
  <w:num w:numId="9">
    <w:abstractNumId w:val="19"/>
  </w:num>
  <w:num w:numId="10">
    <w:abstractNumId w:val="14"/>
  </w:num>
  <w:num w:numId="11">
    <w:abstractNumId w:val="32"/>
  </w:num>
  <w:num w:numId="12">
    <w:abstractNumId w:val="24"/>
  </w:num>
  <w:num w:numId="13">
    <w:abstractNumId w:val="18"/>
  </w:num>
  <w:num w:numId="14">
    <w:abstractNumId w:val="30"/>
  </w:num>
  <w:num w:numId="15">
    <w:abstractNumId w:val="29"/>
  </w:num>
  <w:num w:numId="16">
    <w:abstractNumId w:val="13"/>
  </w:num>
  <w:num w:numId="17">
    <w:abstractNumId w:val="21"/>
  </w:num>
  <w:num w:numId="18">
    <w:abstractNumId w:val="16"/>
  </w:num>
  <w:num w:numId="19">
    <w:abstractNumId w:val="15"/>
  </w:num>
  <w:num w:numId="20">
    <w:abstractNumId w:val="28"/>
  </w:num>
  <w:num w:numId="21">
    <w:abstractNumId w:val="12"/>
  </w:num>
  <w:num w:numId="22">
    <w:abstractNumId w:val="33"/>
  </w:num>
  <w:num w:numId="23">
    <w:abstractNumId w:val="11"/>
  </w:num>
  <w:num w:numId="24">
    <w:abstractNumId w:val="27"/>
  </w:num>
  <w:num w:numId="25">
    <w:abstractNumId w:val="23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8B7"/>
    <w:rsid w:val="00001A19"/>
    <w:rsid w:val="00001F77"/>
    <w:rsid w:val="000040C1"/>
    <w:rsid w:val="000047C3"/>
    <w:rsid w:val="0001208E"/>
    <w:rsid w:val="00012C44"/>
    <w:rsid w:val="00012E56"/>
    <w:rsid w:val="000131D6"/>
    <w:rsid w:val="000135DD"/>
    <w:rsid w:val="00022737"/>
    <w:rsid w:val="00024172"/>
    <w:rsid w:val="00024447"/>
    <w:rsid w:val="00024A25"/>
    <w:rsid w:val="000254AF"/>
    <w:rsid w:val="000255F3"/>
    <w:rsid w:val="00026D74"/>
    <w:rsid w:val="000270ED"/>
    <w:rsid w:val="000278A3"/>
    <w:rsid w:val="00030271"/>
    <w:rsid w:val="000302E7"/>
    <w:rsid w:val="00031017"/>
    <w:rsid w:val="00032BFB"/>
    <w:rsid w:val="00040710"/>
    <w:rsid w:val="00041C93"/>
    <w:rsid w:val="000439E2"/>
    <w:rsid w:val="00044E6B"/>
    <w:rsid w:val="000461E5"/>
    <w:rsid w:val="00046ED0"/>
    <w:rsid w:val="00047090"/>
    <w:rsid w:val="0004794D"/>
    <w:rsid w:val="0005339F"/>
    <w:rsid w:val="00054B07"/>
    <w:rsid w:val="00054BFB"/>
    <w:rsid w:val="00054EB9"/>
    <w:rsid w:val="00056799"/>
    <w:rsid w:val="000572DF"/>
    <w:rsid w:val="000575FC"/>
    <w:rsid w:val="00062F3E"/>
    <w:rsid w:val="00064634"/>
    <w:rsid w:val="00065699"/>
    <w:rsid w:val="000658A7"/>
    <w:rsid w:val="00066776"/>
    <w:rsid w:val="00067CCD"/>
    <w:rsid w:val="0007297B"/>
    <w:rsid w:val="00073BDE"/>
    <w:rsid w:val="000773B2"/>
    <w:rsid w:val="00077B8B"/>
    <w:rsid w:val="00077BD4"/>
    <w:rsid w:val="00080197"/>
    <w:rsid w:val="00084F3F"/>
    <w:rsid w:val="00084FEC"/>
    <w:rsid w:val="00091794"/>
    <w:rsid w:val="00096D4B"/>
    <w:rsid w:val="00096F04"/>
    <w:rsid w:val="000A04A2"/>
    <w:rsid w:val="000A1C78"/>
    <w:rsid w:val="000A2B4B"/>
    <w:rsid w:val="000A365F"/>
    <w:rsid w:val="000A4E7A"/>
    <w:rsid w:val="000A4FFB"/>
    <w:rsid w:val="000A5C55"/>
    <w:rsid w:val="000A74F1"/>
    <w:rsid w:val="000A7FA2"/>
    <w:rsid w:val="000B0D30"/>
    <w:rsid w:val="000B126A"/>
    <w:rsid w:val="000B16C1"/>
    <w:rsid w:val="000B1B2D"/>
    <w:rsid w:val="000B1DD4"/>
    <w:rsid w:val="000B28D8"/>
    <w:rsid w:val="000B2AC0"/>
    <w:rsid w:val="000B4A42"/>
    <w:rsid w:val="000B4CE0"/>
    <w:rsid w:val="000B4FA7"/>
    <w:rsid w:val="000C55E0"/>
    <w:rsid w:val="000D09AC"/>
    <w:rsid w:val="000D1E31"/>
    <w:rsid w:val="000D315D"/>
    <w:rsid w:val="000D38E1"/>
    <w:rsid w:val="000D6014"/>
    <w:rsid w:val="000D745F"/>
    <w:rsid w:val="000D7D10"/>
    <w:rsid w:val="000E02C1"/>
    <w:rsid w:val="000E2736"/>
    <w:rsid w:val="000E2E7E"/>
    <w:rsid w:val="000E37C8"/>
    <w:rsid w:val="000E5934"/>
    <w:rsid w:val="000E5E28"/>
    <w:rsid w:val="000E69F3"/>
    <w:rsid w:val="000F23A9"/>
    <w:rsid w:val="000F2CFF"/>
    <w:rsid w:val="000F567C"/>
    <w:rsid w:val="000F74B7"/>
    <w:rsid w:val="00100A86"/>
    <w:rsid w:val="00101375"/>
    <w:rsid w:val="001016FB"/>
    <w:rsid w:val="00105B6E"/>
    <w:rsid w:val="001070C6"/>
    <w:rsid w:val="00107163"/>
    <w:rsid w:val="001076FC"/>
    <w:rsid w:val="00110D51"/>
    <w:rsid w:val="00111EED"/>
    <w:rsid w:val="0011372D"/>
    <w:rsid w:val="00115EBF"/>
    <w:rsid w:val="0011691B"/>
    <w:rsid w:val="00116D13"/>
    <w:rsid w:val="00120CEA"/>
    <w:rsid w:val="0012223F"/>
    <w:rsid w:val="001238CD"/>
    <w:rsid w:val="001276BF"/>
    <w:rsid w:val="00127721"/>
    <w:rsid w:val="001303DB"/>
    <w:rsid w:val="001307F4"/>
    <w:rsid w:val="00130E5A"/>
    <w:rsid w:val="00132FCC"/>
    <w:rsid w:val="00133AA4"/>
    <w:rsid w:val="00135BA3"/>
    <w:rsid w:val="00140542"/>
    <w:rsid w:val="0014360C"/>
    <w:rsid w:val="0014433B"/>
    <w:rsid w:val="00144CB4"/>
    <w:rsid w:val="00144D0C"/>
    <w:rsid w:val="00145EA3"/>
    <w:rsid w:val="00147B3A"/>
    <w:rsid w:val="00151B8B"/>
    <w:rsid w:val="0015381F"/>
    <w:rsid w:val="00153F96"/>
    <w:rsid w:val="001567A7"/>
    <w:rsid w:val="00156BBA"/>
    <w:rsid w:val="00161D9D"/>
    <w:rsid w:val="001674EA"/>
    <w:rsid w:val="001676BC"/>
    <w:rsid w:val="00176D8D"/>
    <w:rsid w:val="0017720B"/>
    <w:rsid w:val="00180E89"/>
    <w:rsid w:val="0018260C"/>
    <w:rsid w:val="00182978"/>
    <w:rsid w:val="00184526"/>
    <w:rsid w:val="00185F05"/>
    <w:rsid w:val="00187112"/>
    <w:rsid w:val="00187E21"/>
    <w:rsid w:val="00190F25"/>
    <w:rsid w:val="00191A14"/>
    <w:rsid w:val="00194680"/>
    <w:rsid w:val="001969BF"/>
    <w:rsid w:val="00197426"/>
    <w:rsid w:val="00197427"/>
    <w:rsid w:val="001A024B"/>
    <w:rsid w:val="001A1443"/>
    <w:rsid w:val="001A5895"/>
    <w:rsid w:val="001A5F49"/>
    <w:rsid w:val="001A7251"/>
    <w:rsid w:val="001B0749"/>
    <w:rsid w:val="001B127B"/>
    <w:rsid w:val="001B2050"/>
    <w:rsid w:val="001B22AE"/>
    <w:rsid w:val="001B284A"/>
    <w:rsid w:val="001B35FE"/>
    <w:rsid w:val="001B4D44"/>
    <w:rsid w:val="001B55B5"/>
    <w:rsid w:val="001B5F6F"/>
    <w:rsid w:val="001C034B"/>
    <w:rsid w:val="001C0577"/>
    <w:rsid w:val="001C18C0"/>
    <w:rsid w:val="001C6349"/>
    <w:rsid w:val="001C66B2"/>
    <w:rsid w:val="001D0ACC"/>
    <w:rsid w:val="001D139A"/>
    <w:rsid w:val="001D2533"/>
    <w:rsid w:val="001D79F7"/>
    <w:rsid w:val="001D7D8F"/>
    <w:rsid w:val="001E2DF7"/>
    <w:rsid w:val="001E3AD7"/>
    <w:rsid w:val="001E6D12"/>
    <w:rsid w:val="001E7458"/>
    <w:rsid w:val="001E7D69"/>
    <w:rsid w:val="001F0CC5"/>
    <w:rsid w:val="001F1C16"/>
    <w:rsid w:val="001F4361"/>
    <w:rsid w:val="001F4707"/>
    <w:rsid w:val="0020111D"/>
    <w:rsid w:val="00202F54"/>
    <w:rsid w:val="002032FD"/>
    <w:rsid w:val="002052DC"/>
    <w:rsid w:val="002057CC"/>
    <w:rsid w:val="0020594D"/>
    <w:rsid w:val="0020652E"/>
    <w:rsid w:val="00215FAA"/>
    <w:rsid w:val="00217EE7"/>
    <w:rsid w:val="00220BDC"/>
    <w:rsid w:val="00222A36"/>
    <w:rsid w:val="00222E2C"/>
    <w:rsid w:val="00224842"/>
    <w:rsid w:val="00226A15"/>
    <w:rsid w:val="002306D8"/>
    <w:rsid w:val="00231008"/>
    <w:rsid w:val="00231163"/>
    <w:rsid w:val="00231A59"/>
    <w:rsid w:val="002322CC"/>
    <w:rsid w:val="00235EB7"/>
    <w:rsid w:val="002371E1"/>
    <w:rsid w:val="00237A9F"/>
    <w:rsid w:val="00241393"/>
    <w:rsid w:val="00242324"/>
    <w:rsid w:val="00246AA9"/>
    <w:rsid w:val="00246E31"/>
    <w:rsid w:val="002502D1"/>
    <w:rsid w:val="00250A49"/>
    <w:rsid w:val="002511FF"/>
    <w:rsid w:val="00253ACF"/>
    <w:rsid w:val="00256F5E"/>
    <w:rsid w:val="002574BD"/>
    <w:rsid w:val="002576C0"/>
    <w:rsid w:val="002622B9"/>
    <w:rsid w:val="00263AFC"/>
    <w:rsid w:val="002654D2"/>
    <w:rsid w:val="00271B15"/>
    <w:rsid w:val="0027261C"/>
    <w:rsid w:val="0027261F"/>
    <w:rsid w:val="002744B6"/>
    <w:rsid w:val="00274EFF"/>
    <w:rsid w:val="00275AA8"/>
    <w:rsid w:val="002767BF"/>
    <w:rsid w:val="00277C6E"/>
    <w:rsid w:val="00277E67"/>
    <w:rsid w:val="0028084E"/>
    <w:rsid w:val="00280F6B"/>
    <w:rsid w:val="00282B64"/>
    <w:rsid w:val="00283C55"/>
    <w:rsid w:val="002857F9"/>
    <w:rsid w:val="0028649C"/>
    <w:rsid w:val="002866D2"/>
    <w:rsid w:val="002905C7"/>
    <w:rsid w:val="00291437"/>
    <w:rsid w:val="00291857"/>
    <w:rsid w:val="00293675"/>
    <w:rsid w:val="00293FF8"/>
    <w:rsid w:val="002A099F"/>
    <w:rsid w:val="002A1730"/>
    <w:rsid w:val="002A1B9D"/>
    <w:rsid w:val="002A2742"/>
    <w:rsid w:val="002A2BF4"/>
    <w:rsid w:val="002A4EB3"/>
    <w:rsid w:val="002A5229"/>
    <w:rsid w:val="002A5333"/>
    <w:rsid w:val="002A6DF5"/>
    <w:rsid w:val="002B0CAC"/>
    <w:rsid w:val="002B3553"/>
    <w:rsid w:val="002B4B46"/>
    <w:rsid w:val="002B4C18"/>
    <w:rsid w:val="002B5C4A"/>
    <w:rsid w:val="002B78BF"/>
    <w:rsid w:val="002C3AB3"/>
    <w:rsid w:val="002C5CB5"/>
    <w:rsid w:val="002D0544"/>
    <w:rsid w:val="002D2748"/>
    <w:rsid w:val="002D3162"/>
    <w:rsid w:val="002D7BC0"/>
    <w:rsid w:val="002E0C16"/>
    <w:rsid w:val="002E0F00"/>
    <w:rsid w:val="002E2E52"/>
    <w:rsid w:val="002E41AB"/>
    <w:rsid w:val="002E41B3"/>
    <w:rsid w:val="002E6818"/>
    <w:rsid w:val="002F0434"/>
    <w:rsid w:val="002F135C"/>
    <w:rsid w:val="002F1EB8"/>
    <w:rsid w:val="002F2892"/>
    <w:rsid w:val="002F28BA"/>
    <w:rsid w:val="002F4C24"/>
    <w:rsid w:val="002F68F9"/>
    <w:rsid w:val="00300FFE"/>
    <w:rsid w:val="003021C6"/>
    <w:rsid w:val="00302C93"/>
    <w:rsid w:val="00304772"/>
    <w:rsid w:val="0030489F"/>
    <w:rsid w:val="00304A45"/>
    <w:rsid w:val="00304D4A"/>
    <w:rsid w:val="00304EA0"/>
    <w:rsid w:val="003063F9"/>
    <w:rsid w:val="003112F4"/>
    <w:rsid w:val="0031394F"/>
    <w:rsid w:val="00315DFA"/>
    <w:rsid w:val="00320248"/>
    <w:rsid w:val="00320619"/>
    <w:rsid w:val="00321A62"/>
    <w:rsid w:val="00321C85"/>
    <w:rsid w:val="00323DF7"/>
    <w:rsid w:val="003243A5"/>
    <w:rsid w:val="00327168"/>
    <w:rsid w:val="0033081B"/>
    <w:rsid w:val="00331442"/>
    <w:rsid w:val="00344E9F"/>
    <w:rsid w:val="00344F7B"/>
    <w:rsid w:val="003467CD"/>
    <w:rsid w:val="00346B86"/>
    <w:rsid w:val="0035323A"/>
    <w:rsid w:val="003545BE"/>
    <w:rsid w:val="00355DE3"/>
    <w:rsid w:val="0035633D"/>
    <w:rsid w:val="00356CBB"/>
    <w:rsid w:val="00357C07"/>
    <w:rsid w:val="003602EE"/>
    <w:rsid w:val="00360C65"/>
    <w:rsid w:val="003619A9"/>
    <w:rsid w:val="0036274D"/>
    <w:rsid w:val="00363560"/>
    <w:rsid w:val="00363F0A"/>
    <w:rsid w:val="003663E9"/>
    <w:rsid w:val="0037047C"/>
    <w:rsid w:val="00371086"/>
    <w:rsid w:val="00372180"/>
    <w:rsid w:val="00372531"/>
    <w:rsid w:val="00374555"/>
    <w:rsid w:val="0038056A"/>
    <w:rsid w:val="0038269B"/>
    <w:rsid w:val="0038298B"/>
    <w:rsid w:val="00383480"/>
    <w:rsid w:val="00386C49"/>
    <w:rsid w:val="003871FA"/>
    <w:rsid w:val="003879A2"/>
    <w:rsid w:val="00387F7B"/>
    <w:rsid w:val="00390AA8"/>
    <w:rsid w:val="00397209"/>
    <w:rsid w:val="003A1F02"/>
    <w:rsid w:val="003A2D3F"/>
    <w:rsid w:val="003A2F62"/>
    <w:rsid w:val="003A32F6"/>
    <w:rsid w:val="003A4B37"/>
    <w:rsid w:val="003A4C1C"/>
    <w:rsid w:val="003B53E0"/>
    <w:rsid w:val="003C2B68"/>
    <w:rsid w:val="003C2DA7"/>
    <w:rsid w:val="003C347B"/>
    <w:rsid w:val="003C369B"/>
    <w:rsid w:val="003C3D7B"/>
    <w:rsid w:val="003C5746"/>
    <w:rsid w:val="003C78E0"/>
    <w:rsid w:val="003D0147"/>
    <w:rsid w:val="003D047F"/>
    <w:rsid w:val="003D0D6E"/>
    <w:rsid w:val="003D314D"/>
    <w:rsid w:val="003D428D"/>
    <w:rsid w:val="003D4904"/>
    <w:rsid w:val="003D54ED"/>
    <w:rsid w:val="003D6CD2"/>
    <w:rsid w:val="003E4768"/>
    <w:rsid w:val="003E6894"/>
    <w:rsid w:val="003F016A"/>
    <w:rsid w:val="003F3580"/>
    <w:rsid w:val="003F3BDD"/>
    <w:rsid w:val="003F48FB"/>
    <w:rsid w:val="003F76CA"/>
    <w:rsid w:val="003F7823"/>
    <w:rsid w:val="00400860"/>
    <w:rsid w:val="00400D02"/>
    <w:rsid w:val="004032AF"/>
    <w:rsid w:val="00403663"/>
    <w:rsid w:val="00403DF2"/>
    <w:rsid w:val="00406471"/>
    <w:rsid w:val="00406921"/>
    <w:rsid w:val="00407157"/>
    <w:rsid w:val="00414706"/>
    <w:rsid w:val="00416249"/>
    <w:rsid w:val="00421F66"/>
    <w:rsid w:val="00423AA9"/>
    <w:rsid w:val="00424DBE"/>
    <w:rsid w:val="004252FB"/>
    <w:rsid w:val="00425611"/>
    <w:rsid w:val="00426E39"/>
    <w:rsid w:val="0043000A"/>
    <w:rsid w:val="00432C10"/>
    <w:rsid w:val="0043399C"/>
    <w:rsid w:val="0043644F"/>
    <w:rsid w:val="004373F5"/>
    <w:rsid w:val="00441F02"/>
    <w:rsid w:val="00442926"/>
    <w:rsid w:val="00444126"/>
    <w:rsid w:val="0044555D"/>
    <w:rsid w:val="00450341"/>
    <w:rsid w:val="004519F2"/>
    <w:rsid w:val="00451AC2"/>
    <w:rsid w:val="00451B16"/>
    <w:rsid w:val="00454205"/>
    <w:rsid w:val="00454F8C"/>
    <w:rsid w:val="00455A05"/>
    <w:rsid w:val="004561AA"/>
    <w:rsid w:val="00460BEA"/>
    <w:rsid w:val="004635F4"/>
    <w:rsid w:val="004637C3"/>
    <w:rsid w:val="00463A81"/>
    <w:rsid w:val="00464F80"/>
    <w:rsid w:val="00465594"/>
    <w:rsid w:val="00466BC3"/>
    <w:rsid w:val="00470B48"/>
    <w:rsid w:val="0047114E"/>
    <w:rsid w:val="00472B6F"/>
    <w:rsid w:val="00473145"/>
    <w:rsid w:val="004735E2"/>
    <w:rsid w:val="00473D45"/>
    <w:rsid w:val="00475C80"/>
    <w:rsid w:val="00475FF0"/>
    <w:rsid w:val="00480C5B"/>
    <w:rsid w:val="00480DBF"/>
    <w:rsid w:val="00480F46"/>
    <w:rsid w:val="00483383"/>
    <w:rsid w:val="0048353A"/>
    <w:rsid w:val="00484F41"/>
    <w:rsid w:val="00485502"/>
    <w:rsid w:val="00486161"/>
    <w:rsid w:val="00486F79"/>
    <w:rsid w:val="00487CBA"/>
    <w:rsid w:val="00491A3A"/>
    <w:rsid w:val="00491AB0"/>
    <w:rsid w:val="00496824"/>
    <w:rsid w:val="004A020D"/>
    <w:rsid w:val="004A4044"/>
    <w:rsid w:val="004A7ACB"/>
    <w:rsid w:val="004B202A"/>
    <w:rsid w:val="004B2667"/>
    <w:rsid w:val="004B2AA9"/>
    <w:rsid w:val="004B3C7A"/>
    <w:rsid w:val="004B3D96"/>
    <w:rsid w:val="004B669C"/>
    <w:rsid w:val="004B6AA0"/>
    <w:rsid w:val="004C08BB"/>
    <w:rsid w:val="004C0D70"/>
    <w:rsid w:val="004C1D77"/>
    <w:rsid w:val="004C26DD"/>
    <w:rsid w:val="004C3277"/>
    <w:rsid w:val="004C7110"/>
    <w:rsid w:val="004C765B"/>
    <w:rsid w:val="004D009B"/>
    <w:rsid w:val="004D157C"/>
    <w:rsid w:val="004D1F07"/>
    <w:rsid w:val="004D2C4A"/>
    <w:rsid w:val="004D4348"/>
    <w:rsid w:val="004D43E5"/>
    <w:rsid w:val="004D6015"/>
    <w:rsid w:val="004E125F"/>
    <w:rsid w:val="004E2A1F"/>
    <w:rsid w:val="004E6084"/>
    <w:rsid w:val="004E6C35"/>
    <w:rsid w:val="004E76EC"/>
    <w:rsid w:val="004F16B9"/>
    <w:rsid w:val="004F178C"/>
    <w:rsid w:val="004F3B7E"/>
    <w:rsid w:val="004F5EC5"/>
    <w:rsid w:val="004F6267"/>
    <w:rsid w:val="004F6B27"/>
    <w:rsid w:val="00500BEF"/>
    <w:rsid w:val="00501244"/>
    <w:rsid w:val="0050146D"/>
    <w:rsid w:val="00502969"/>
    <w:rsid w:val="00503256"/>
    <w:rsid w:val="00506EF0"/>
    <w:rsid w:val="0051500E"/>
    <w:rsid w:val="0051539B"/>
    <w:rsid w:val="005158A8"/>
    <w:rsid w:val="00516649"/>
    <w:rsid w:val="00520857"/>
    <w:rsid w:val="00520B1F"/>
    <w:rsid w:val="005258D4"/>
    <w:rsid w:val="00525D9C"/>
    <w:rsid w:val="0052680E"/>
    <w:rsid w:val="005272A5"/>
    <w:rsid w:val="00527BA7"/>
    <w:rsid w:val="0054185A"/>
    <w:rsid w:val="00541AAB"/>
    <w:rsid w:val="005466E7"/>
    <w:rsid w:val="0055725F"/>
    <w:rsid w:val="00560F17"/>
    <w:rsid w:val="005646CC"/>
    <w:rsid w:val="00566140"/>
    <w:rsid w:val="00566D9A"/>
    <w:rsid w:val="0057041C"/>
    <w:rsid w:val="00571564"/>
    <w:rsid w:val="0057351B"/>
    <w:rsid w:val="00573C14"/>
    <w:rsid w:val="00574FF6"/>
    <w:rsid w:val="00575AE1"/>
    <w:rsid w:val="00576500"/>
    <w:rsid w:val="0057795E"/>
    <w:rsid w:val="00580573"/>
    <w:rsid w:val="00580BB1"/>
    <w:rsid w:val="0058182C"/>
    <w:rsid w:val="0058253C"/>
    <w:rsid w:val="00583995"/>
    <w:rsid w:val="005839A5"/>
    <w:rsid w:val="00583FAE"/>
    <w:rsid w:val="005862AA"/>
    <w:rsid w:val="00587B94"/>
    <w:rsid w:val="005926D9"/>
    <w:rsid w:val="00593592"/>
    <w:rsid w:val="00593CE4"/>
    <w:rsid w:val="00595B8C"/>
    <w:rsid w:val="005A18B7"/>
    <w:rsid w:val="005A25B6"/>
    <w:rsid w:val="005A2C35"/>
    <w:rsid w:val="005A2FA4"/>
    <w:rsid w:val="005A3D50"/>
    <w:rsid w:val="005A64C9"/>
    <w:rsid w:val="005B1E09"/>
    <w:rsid w:val="005B4FA8"/>
    <w:rsid w:val="005B6B8C"/>
    <w:rsid w:val="005C03F3"/>
    <w:rsid w:val="005C07F7"/>
    <w:rsid w:val="005C0942"/>
    <w:rsid w:val="005C0C81"/>
    <w:rsid w:val="005C170A"/>
    <w:rsid w:val="005C1AB2"/>
    <w:rsid w:val="005C1DF4"/>
    <w:rsid w:val="005C1E2D"/>
    <w:rsid w:val="005C26C4"/>
    <w:rsid w:val="005C4249"/>
    <w:rsid w:val="005C47F0"/>
    <w:rsid w:val="005D0669"/>
    <w:rsid w:val="005D3C54"/>
    <w:rsid w:val="005D3EE5"/>
    <w:rsid w:val="005D66A8"/>
    <w:rsid w:val="005D7C15"/>
    <w:rsid w:val="005E1990"/>
    <w:rsid w:val="005E3183"/>
    <w:rsid w:val="005F14AF"/>
    <w:rsid w:val="005F2A0A"/>
    <w:rsid w:val="005F558C"/>
    <w:rsid w:val="005F602D"/>
    <w:rsid w:val="005F7C47"/>
    <w:rsid w:val="006009B9"/>
    <w:rsid w:val="006019EA"/>
    <w:rsid w:val="0060241F"/>
    <w:rsid w:val="0060538C"/>
    <w:rsid w:val="00605C38"/>
    <w:rsid w:val="00606E7D"/>
    <w:rsid w:val="0061040C"/>
    <w:rsid w:val="00610917"/>
    <w:rsid w:val="00614AED"/>
    <w:rsid w:val="00622CA9"/>
    <w:rsid w:val="00626B3E"/>
    <w:rsid w:val="00626BA2"/>
    <w:rsid w:val="00627C70"/>
    <w:rsid w:val="0063578E"/>
    <w:rsid w:val="00644DAE"/>
    <w:rsid w:val="00647216"/>
    <w:rsid w:val="006474D9"/>
    <w:rsid w:val="00650156"/>
    <w:rsid w:val="0065270D"/>
    <w:rsid w:val="0065440B"/>
    <w:rsid w:val="0065560A"/>
    <w:rsid w:val="0065677B"/>
    <w:rsid w:val="00656D2F"/>
    <w:rsid w:val="0065756A"/>
    <w:rsid w:val="006604F2"/>
    <w:rsid w:val="00662B07"/>
    <w:rsid w:val="0067299B"/>
    <w:rsid w:val="00674B7C"/>
    <w:rsid w:val="00676309"/>
    <w:rsid w:val="006772D0"/>
    <w:rsid w:val="006776D9"/>
    <w:rsid w:val="006806D5"/>
    <w:rsid w:val="006824B7"/>
    <w:rsid w:val="00684A65"/>
    <w:rsid w:val="00685771"/>
    <w:rsid w:val="006857C3"/>
    <w:rsid w:val="006871C4"/>
    <w:rsid w:val="00687F21"/>
    <w:rsid w:val="0069085B"/>
    <w:rsid w:val="0069231C"/>
    <w:rsid w:val="0069294C"/>
    <w:rsid w:val="0069459F"/>
    <w:rsid w:val="00694DF2"/>
    <w:rsid w:val="006A0F54"/>
    <w:rsid w:val="006A290C"/>
    <w:rsid w:val="006A492A"/>
    <w:rsid w:val="006A5F71"/>
    <w:rsid w:val="006A6D53"/>
    <w:rsid w:val="006B068B"/>
    <w:rsid w:val="006B1F26"/>
    <w:rsid w:val="006B2A15"/>
    <w:rsid w:val="006B2A18"/>
    <w:rsid w:val="006B3585"/>
    <w:rsid w:val="006B3C89"/>
    <w:rsid w:val="006B424D"/>
    <w:rsid w:val="006B4F7B"/>
    <w:rsid w:val="006B5C34"/>
    <w:rsid w:val="006B6C3A"/>
    <w:rsid w:val="006B6FDE"/>
    <w:rsid w:val="006B76B9"/>
    <w:rsid w:val="006C1DEC"/>
    <w:rsid w:val="006C359A"/>
    <w:rsid w:val="006C48A5"/>
    <w:rsid w:val="006C5072"/>
    <w:rsid w:val="006C7D40"/>
    <w:rsid w:val="006D4098"/>
    <w:rsid w:val="006D4BCA"/>
    <w:rsid w:val="006D55B0"/>
    <w:rsid w:val="006D5BF1"/>
    <w:rsid w:val="006D7A23"/>
    <w:rsid w:val="006E4B09"/>
    <w:rsid w:val="006E4D42"/>
    <w:rsid w:val="006E5E76"/>
    <w:rsid w:val="006E6C3A"/>
    <w:rsid w:val="006F12DB"/>
    <w:rsid w:val="006F3A8F"/>
    <w:rsid w:val="0070182F"/>
    <w:rsid w:val="00702368"/>
    <w:rsid w:val="0070415E"/>
    <w:rsid w:val="0070427B"/>
    <w:rsid w:val="007100CB"/>
    <w:rsid w:val="00710FD1"/>
    <w:rsid w:val="0071269B"/>
    <w:rsid w:val="00712B08"/>
    <w:rsid w:val="00714DCB"/>
    <w:rsid w:val="00715B24"/>
    <w:rsid w:val="00716255"/>
    <w:rsid w:val="00720F64"/>
    <w:rsid w:val="0072290A"/>
    <w:rsid w:val="0072348D"/>
    <w:rsid w:val="00723670"/>
    <w:rsid w:val="00723C34"/>
    <w:rsid w:val="00724098"/>
    <w:rsid w:val="007272BF"/>
    <w:rsid w:val="0073363B"/>
    <w:rsid w:val="00734475"/>
    <w:rsid w:val="007345A1"/>
    <w:rsid w:val="00734AE0"/>
    <w:rsid w:val="00734FAF"/>
    <w:rsid w:val="00737C2D"/>
    <w:rsid w:val="00744074"/>
    <w:rsid w:val="007448DC"/>
    <w:rsid w:val="00746962"/>
    <w:rsid w:val="007502B7"/>
    <w:rsid w:val="0075202D"/>
    <w:rsid w:val="00753971"/>
    <w:rsid w:val="00754666"/>
    <w:rsid w:val="00754BB3"/>
    <w:rsid w:val="007576E5"/>
    <w:rsid w:val="00765701"/>
    <w:rsid w:val="00767372"/>
    <w:rsid w:val="0077008D"/>
    <w:rsid w:val="007701E0"/>
    <w:rsid w:val="00771290"/>
    <w:rsid w:val="0077164E"/>
    <w:rsid w:val="007766F3"/>
    <w:rsid w:val="00777BB2"/>
    <w:rsid w:val="00780C98"/>
    <w:rsid w:val="00782EBE"/>
    <w:rsid w:val="007912B2"/>
    <w:rsid w:val="00794940"/>
    <w:rsid w:val="00795B43"/>
    <w:rsid w:val="007A05AB"/>
    <w:rsid w:val="007A1353"/>
    <w:rsid w:val="007A20D3"/>
    <w:rsid w:val="007A439F"/>
    <w:rsid w:val="007A6972"/>
    <w:rsid w:val="007B125F"/>
    <w:rsid w:val="007B1C36"/>
    <w:rsid w:val="007B3DA6"/>
    <w:rsid w:val="007B6EEE"/>
    <w:rsid w:val="007B70F0"/>
    <w:rsid w:val="007B7226"/>
    <w:rsid w:val="007C0FB0"/>
    <w:rsid w:val="007C189A"/>
    <w:rsid w:val="007C21B9"/>
    <w:rsid w:val="007C233A"/>
    <w:rsid w:val="007C4364"/>
    <w:rsid w:val="007C4FF5"/>
    <w:rsid w:val="007C6062"/>
    <w:rsid w:val="007C6A6F"/>
    <w:rsid w:val="007C7468"/>
    <w:rsid w:val="007D0C71"/>
    <w:rsid w:val="007D2B60"/>
    <w:rsid w:val="007D322F"/>
    <w:rsid w:val="007D42BC"/>
    <w:rsid w:val="007D7134"/>
    <w:rsid w:val="007D7224"/>
    <w:rsid w:val="007E0260"/>
    <w:rsid w:val="007E0D9B"/>
    <w:rsid w:val="007E2650"/>
    <w:rsid w:val="007E41EB"/>
    <w:rsid w:val="007E5667"/>
    <w:rsid w:val="007E6424"/>
    <w:rsid w:val="007E7899"/>
    <w:rsid w:val="007E793D"/>
    <w:rsid w:val="007E7DB8"/>
    <w:rsid w:val="007F0AEE"/>
    <w:rsid w:val="007F2B21"/>
    <w:rsid w:val="007F6A3E"/>
    <w:rsid w:val="007F7AC4"/>
    <w:rsid w:val="007F7B79"/>
    <w:rsid w:val="008008BE"/>
    <w:rsid w:val="0080316D"/>
    <w:rsid w:val="00805260"/>
    <w:rsid w:val="0080653F"/>
    <w:rsid w:val="00810E32"/>
    <w:rsid w:val="00812488"/>
    <w:rsid w:val="0081545A"/>
    <w:rsid w:val="00815A3C"/>
    <w:rsid w:val="00816A29"/>
    <w:rsid w:val="008242F0"/>
    <w:rsid w:val="00824DE7"/>
    <w:rsid w:val="0082648A"/>
    <w:rsid w:val="00826576"/>
    <w:rsid w:val="008329E4"/>
    <w:rsid w:val="008345E2"/>
    <w:rsid w:val="0083488E"/>
    <w:rsid w:val="00836CC8"/>
    <w:rsid w:val="00844799"/>
    <w:rsid w:val="00844C1E"/>
    <w:rsid w:val="008466A6"/>
    <w:rsid w:val="00851790"/>
    <w:rsid w:val="008519F1"/>
    <w:rsid w:val="00853432"/>
    <w:rsid w:val="00853500"/>
    <w:rsid w:val="008537F6"/>
    <w:rsid w:val="00855A46"/>
    <w:rsid w:val="008561BD"/>
    <w:rsid w:val="00856648"/>
    <w:rsid w:val="0086045C"/>
    <w:rsid w:val="00860D5A"/>
    <w:rsid w:val="00860E9E"/>
    <w:rsid w:val="008615FF"/>
    <w:rsid w:val="0086256B"/>
    <w:rsid w:val="00865A6A"/>
    <w:rsid w:val="008664CB"/>
    <w:rsid w:val="00867240"/>
    <w:rsid w:val="008703A7"/>
    <w:rsid w:val="008708A0"/>
    <w:rsid w:val="00870DAD"/>
    <w:rsid w:val="0087181B"/>
    <w:rsid w:val="008723A8"/>
    <w:rsid w:val="00873927"/>
    <w:rsid w:val="00874E7F"/>
    <w:rsid w:val="00874F60"/>
    <w:rsid w:val="008776BD"/>
    <w:rsid w:val="00880BB9"/>
    <w:rsid w:val="00880E60"/>
    <w:rsid w:val="00881252"/>
    <w:rsid w:val="00881423"/>
    <w:rsid w:val="008842C6"/>
    <w:rsid w:val="00884922"/>
    <w:rsid w:val="008854DA"/>
    <w:rsid w:val="00887131"/>
    <w:rsid w:val="008902A3"/>
    <w:rsid w:val="00891F6E"/>
    <w:rsid w:val="00893A3D"/>
    <w:rsid w:val="008A116F"/>
    <w:rsid w:val="008A2CF9"/>
    <w:rsid w:val="008A565F"/>
    <w:rsid w:val="008A6087"/>
    <w:rsid w:val="008A6309"/>
    <w:rsid w:val="008B0655"/>
    <w:rsid w:val="008B0AD5"/>
    <w:rsid w:val="008B0D28"/>
    <w:rsid w:val="008B3332"/>
    <w:rsid w:val="008B348A"/>
    <w:rsid w:val="008B3FCE"/>
    <w:rsid w:val="008B53CA"/>
    <w:rsid w:val="008B74DF"/>
    <w:rsid w:val="008B78B2"/>
    <w:rsid w:val="008C1108"/>
    <w:rsid w:val="008C19F5"/>
    <w:rsid w:val="008C2540"/>
    <w:rsid w:val="008C3C7F"/>
    <w:rsid w:val="008C4A7A"/>
    <w:rsid w:val="008C5B41"/>
    <w:rsid w:val="008C63AA"/>
    <w:rsid w:val="008C66D8"/>
    <w:rsid w:val="008C79D5"/>
    <w:rsid w:val="008D2544"/>
    <w:rsid w:val="008D3FB1"/>
    <w:rsid w:val="008D5521"/>
    <w:rsid w:val="008E02D9"/>
    <w:rsid w:val="008E1B9C"/>
    <w:rsid w:val="008E237F"/>
    <w:rsid w:val="008E46BC"/>
    <w:rsid w:val="008E5278"/>
    <w:rsid w:val="008E5F6E"/>
    <w:rsid w:val="008E6191"/>
    <w:rsid w:val="008E7D5A"/>
    <w:rsid w:val="008F0558"/>
    <w:rsid w:val="008F3150"/>
    <w:rsid w:val="008F5952"/>
    <w:rsid w:val="008F5D5D"/>
    <w:rsid w:val="008F6C99"/>
    <w:rsid w:val="009015CC"/>
    <w:rsid w:val="00901951"/>
    <w:rsid w:val="00902DE0"/>
    <w:rsid w:val="009043A7"/>
    <w:rsid w:val="00905237"/>
    <w:rsid w:val="009052FC"/>
    <w:rsid w:val="00905C03"/>
    <w:rsid w:val="009062D3"/>
    <w:rsid w:val="00907B68"/>
    <w:rsid w:val="00907BA8"/>
    <w:rsid w:val="0091149B"/>
    <w:rsid w:val="00914973"/>
    <w:rsid w:val="00915C9B"/>
    <w:rsid w:val="00920C29"/>
    <w:rsid w:val="00922F71"/>
    <w:rsid w:val="0092593A"/>
    <w:rsid w:val="0092667B"/>
    <w:rsid w:val="00926F2B"/>
    <w:rsid w:val="00926F5E"/>
    <w:rsid w:val="009308B2"/>
    <w:rsid w:val="0093128C"/>
    <w:rsid w:val="00933057"/>
    <w:rsid w:val="009362EC"/>
    <w:rsid w:val="00936CA5"/>
    <w:rsid w:val="0093757E"/>
    <w:rsid w:val="00937651"/>
    <w:rsid w:val="00940454"/>
    <w:rsid w:val="009407FA"/>
    <w:rsid w:val="009415A8"/>
    <w:rsid w:val="00943254"/>
    <w:rsid w:val="00943A9E"/>
    <w:rsid w:val="00945538"/>
    <w:rsid w:val="00945F77"/>
    <w:rsid w:val="0094727D"/>
    <w:rsid w:val="00953B5D"/>
    <w:rsid w:val="009542EC"/>
    <w:rsid w:val="009545D6"/>
    <w:rsid w:val="00954CCF"/>
    <w:rsid w:val="00954F62"/>
    <w:rsid w:val="00960BEA"/>
    <w:rsid w:val="00961CBE"/>
    <w:rsid w:val="009627C8"/>
    <w:rsid w:val="00964CB7"/>
    <w:rsid w:val="009650FA"/>
    <w:rsid w:val="00965F67"/>
    <w:rsid w:val="009704D6"/>
    <w:rsid w:val="00970654"/>
    <w:rsid w:val="00970D01"/>
    <w:rsid w:val="00972C81"/>
    <w:rsid w:val="00975BCB"/>
    <w:rsid w:val="00983B9B"/>
    <w:rsid w:val="00985521"/>
    <w:rsid w:val="00986486"/>
    <w:rsid w:val="0098709F"/>
    <w:rsid w:val="0098795F"/>
    <w:rsid w:val="00993C22"/>
    <w:rsid w:val="009942FC"/>
    <w:rsid w:val="0099664A"/>
    <w:rsid w:val="00996A1C"/>
    <w:rsid w:val="00996F06"/>
    <w:rsid w:val="009A41C6"/>
    <w:rsid w:val="009A5C64"/>
    <w:rsid w:val="009A6AFF"/>
    <w:rsid w:val="009B1599"/>
    <w:rsid w:val="009B199E"/>
    <w:rsid w:val="009B3C44"/>
    <w:rsid w:val="009B541A"/>
    <w:rsid w:val="009C2C55"/>
    <w:rsid w:val="009C3334"/>
    <w:rsid w:val="009C4F9E"/>
    <w:rsid w:val="009C64CB"/>
    <w:rsid w:val="009C74E1"/>
    <w:rsid w:val="009D0D59"/>
    <w:rsid w:val="009D12B3"/>
    <w:rsid w:val="009E1BEA"/>
    <w:rsid w:val="009E2666"/>
    <w:rsid w:val="009E3515"/>
    <w:rsid w:val="009E3A8E"/>
    <w:rsid w:val="009E7CE7"/>
    <w:rsid w:val="009F040A"/>
    <w:rsid w:val="009F0F4A"/>
    <w:rsid w:val="009F3B70"/>
    <w:rsid w:val="009F6497"/>
    <w:rsid w:val="009F6C98"/>
    <w:rsid w:val="009F79AC"/>
    <w:rsid w:val="00A0133B"/>
    <w:rsid w:val="00A01676"/>
    <w:rsid w:val="00A01877"/>
    <w:rsid w:val="00A03ECA"/>
    <w:rsid w:val="00A045F4"/>
    <w:rsid w:val="00A04EB9"/>
    <w:rsid w:val="00A0633C"/>
    <w:rsid w:val="00A06605"/>
    <w:rsid w:val="00A06C53"/>
    <w:rsid w:val="00A07212"/>
    <w:rsid w:val="00A0730B"/>
    <w:rsid w:val="00A11781"/>
    <w:rsid w:val="00A13B57"/>
    <w:rsid w:val="00A16978"/>
    <w:rsid w:val="00A171A8"/>
    <w:rsid w:val="00A24470"/>
    <w:rsid w:val="00A24832"/>
    <w:rsid w:val="00A253A7"/>
    <w:rsid w:val="00A269BB"/>
    <w:rsid w:val="00A27CFF"/>
    <w:rsid w:val="00A32CFE"/>
    <w:rsid w:val="00A40AE6"/>
    <w:rsid w:val="00A40D17"/>
    <w:rsid w:val="00A416D2"/>
    <w:rsid w:val="00A41C2D"/>
    <w:rsid w:val="00A424AF"/>
    <w:rsid w:val="00A42F34"/>
    <w:rsid w:val="00A43E78"/>
    <w:rsid w:val="00A451EA"/>
    <w:rsid w:val="00A4705E"/>
    <w:rsid w:val="00A4796D"/>
    <w:rsid w:val="00A47F86"/>
    <w:rsid w:val="00A52350"/>
    <w:rsid w:val="00A549A1"/>
    <w:rsid w:val="00A55501"/>
    <w:rsid w:val="00A56065"/>
    <w:rsid w:val="00A56203"/>
    <w:rsid w:val="00A63129"/>
    <w:rsid w:val="00A6320D"/>
    <w:rsid w:val="00A6469A"/>
    <w:rsid w:val="00A70274"/>
    <w:rsid w:val="00A74FA3"/>
    <w:rsid w:val="00A75649"/>
    <w:rsid w:val="00A76C22"/>
    <w:rsid w:val="00A806D6"/>
    <w:rsid w:val="00A83967"/>
    <w:rsid w:val="00A84164"/>
    <w:rsid w:val="00A90DCE"/>
    <w:rsid w:val="00A913E7"/>
    <w:rsid w:val="00A91943"/>
    <w:rsid w:val="00A92A20"/>
    <w:rsid w:val="00A955CF"/>
    <w:rsid w:val="00A95CC4"/>
    <w:rsid w:val="00A95D0F"/>
    <w:rsid w:val="00A96098"/>
    <w:rsid w:val="00A97D9B"/>
    <w:rsid w:val="00A97EBC"/>
    <w:rsid w:val="00A97FC3"/>
    <w:rsid w:val="00AA077C"/>
    <w:rsid w:val="00AA08E0"/>
    <w:rsid w:val="00AA4594"/>
    <w:rsid w:val="00AA535D"/>
    <w:rsid w:val="00AA5F6D"/>
    <w:rsid w:val="00AA6622"/>
    <w:rsid w:val="00AA761F"/>
    <w:rsid w:val="00AB066A"/>
    <w:rsid w:val="00AB33C2"/>
    <w:rsid w:val="00AB369F"/>
    <w:rsid w:val="00AB5672"/>
    <w:rsid w:val="00AB70A0"/>
    <w:rsid w:val="00AB769E"/>
    <w:rsid w:val="00AB77DC"/>
    <w:rsid w:val="00AC0284"/>
    <w:rsid w:val="00AC2BF2"/>
    <w:rsid w:val="00AC3DCB"/>
    <w:rsid w:val="00AC40BC"/>
    <w:rsid w:val="00AC445B"/>
    <w:rsid w:val="00AC5019"/>
    <w:rsid w:val="00AC717D"/>
    <w:rsid w:val="00AC7AB7"/>
    <w:rsid w:val="00AD04E8"/>
    <w:rsid w:val="00AD093D"/>
    <w:rsid w:val="00AD0D41"/>
    <w:rsid w:val="00AD40A5"/>
    <w:rsid w:val="00AD42F9"/>
    <w:rsid w:val="00AD7481"/>
    <w:rsid w:val="00AD7569"/>
    <w:rsid w:val="00AE0521"/>
    <w:rsid w:val="00AE0F92"/>
    <w:rsid w:val="00AE2FA4"/>
    <w:rsid w:val="00AE7247"/>
    <w:rsid w:val="00AF16F6"/>
    <w:rsid w:val="00AF207F"/>
    <w:rsid w:val="00AF255B"/>
    <w:rsid w:val="00AF27F9"/>
    <w:rsid w:val="00AF3845"/>
    <w:rsid w:val="00AF4227"/>
    <w:rsid w:val="00AF4F56"/>
    <w:rsid w:val="00AF66B3"/>
    <w:rsid w:val="00B00118"/>
    <w:rsid w:val="00B00A94"/>
    <w:rsid w:val="00B01DD0"/>
    <w:rsid w:val="00B03724"/>
    <w:rsid w:val="00B03FEA"/>
    <w:rsid w:val="00B04F06"/>
    <w:rsid w:val="00B0653E"/>
    <w:rsid w:val="00B10A75"/>
    <w:rsid w:val="00B11059"/>
    <w:rsid w:val="00B116DA"/>
    <w:rsid w:val="00B14145"/>
    <w:rsid w:val="00B14BE2"/>
    <w:rsid w:val="00B14EA0"/>
    <w:rsid w:val="00B169CB"/>
    <w:rsid w:val="00B20FEC"/>
    <w:rsid w:val="00B227E8"/>
    <w:rsid w:val="00B25FC5"/>
    <w:rsid w:val="00B26282"/>
    <w:rsid w:val="00B26670"/>
    <w:rsid w:val="00B268D7"/>
    <w:rsid w:val="00B27DBA"/>
    <w:rsid w:val="00B306E7"/>
    <w:rsid w:val="00B30DBD"/>
    <w:rsid w:val="00B311EF"/>
    <w:rsid w:val="00B3195D"/>
    <w:rsid w:val="00B31EF8"/>
    <w:rsid w:val="00B32421"/>
    <w:rsid w:val="00B34607"/>
    <w:rsid w:val="00B362DD"/>
    <w:rsid w:val="00B3771A"/>
    <w:rsid w:val="00B37C11"/>
    <w:rsid w:val="00B40B5E"/>
    <w:rsid w:val="00B417D2"/>
    <w:rsid w:val="00B42E28"/>
    <w:rsid w:val="00B43EB3"/>
    <w:rsid w:val="00B447D0"/>
    <w:rsid w:val="00B456A7"/>
    <w:rsid w:val="00B471E3"/>
    <w:rsid w:val="00B47542"/>
    <w:rsid w:val="00B47685"/>
    <w:rsid w:val="00B50E83"/>
    <w:rsid w:val="00B516FD"/>
    <w:rsid w:val="00B526FC"/>
    <w:rsid w:val="00B5590F"/>
    <w:rsid w:val="00B61186"/>
    <w:rsid w:val="00B62171"/>
    <w:rsid w:val="00B64A43"/>
    <w:rsid w:val="00B658B5"/>
    <w:rsid w:val="00B65CD6"/>
    <w:rsid w:val="00B6618C"/>
    <w:rsid w:val="00B707BA"/>
    <w:rsid w:val="00B75C4C"/>
    <w:rsid w:val="00B77EAD"/>
    <w:rsid w:val="00B81B96"/>
    <w:rsid w:val="00B8380D"/>
    <w:rsid w:val="00B83BF6"/>
    <w:rsid w:val="00B845F2"/>
    <w:rsid w:val="00B84624"/>
    <w:rsid w:val="00B868D3"/>
    <w:rsid w:val="00B870CA"/>
    <w:rsid w:val="00B91006"/>
    <w:rsid w:val="00B92948"/>
    <w:rsid w:val="00B92E7A"/>
    <w:rsid w:val="00B93990"/>
    <w:rsid w:val="00B93F57"/>
    <w:rsid w:val="00B95357"/>
    <w:rsid w:val="00B959DE"/>
    <w:rsid w:val="00B97FE2"/>
    <w:rsid w:val="00BA2209"/>
    <w:rsid w:val="00BA2502"/>
    <w:rsid w:val="00BA30D2"/>
    <w:rsid w:val="00BA4AB5"/>
    <w:rsid w:val="00BA581A"/>
    <w:rsid w:val="00BA70C2"/>
    <w:rsid w:val="00BB1204"/>
    <w:rsid w:val="00BB14EE"/>
    <w:rsid w:val="00BB1F89"/>
    <w:rsid w:val="00BB2E6C"/>
    <w:rsid w:val="00BB718D"/>
    <w:rsid w:val="00BD0ADE"/>
    <w:rsid w:val="00BD3853"/>
    <w:rsid w:val="00BD4E54"/>
    <w:rsid w:val="00BD541A"/>
    <w:rsid w:val="00BE0E0D"/>
    <w:rsid w:val="00BE2BF1"/>
    <w:rsid w:val="00BE3CBF"/>
    <w:rsid w:val="00BE7114"/>
    <w:rsid w:val="00BF044C"/>
    <w:rsid w:val="00BF0748"/>
    <w:rsid w:val="00BF1497"/>
    <w:rsid w:val="00BF369A"/>
    <w:rsid w:val="00BF45E4"/>
    <w:rsid w:val="00BF4911"/>
    <w:rsid w:val="00BF5C58"/>
    <w:rsid w:val="00BF7D82"/>
    <w:rsid w:val="00C00C74"/>
    <w:rsid w:val="00C06E45"/>
    <w:rsid w:val="00C134EF"/>
    <w:rsid w:val="00C1709B"/>
    <w:rsid w:val="00C212A0"/>
    <w:rsid w:val="00C26B3B"/>
    <w:rsid w:val="00C3002B"/>
    <w:rsid w:val="00C30034"/>
    <w:rsid w:val="00C331B3"/>
    <w:rsid w:val="00C34047"/>
    <w:rsid w:val="00C3479A"/>
    <w:rsid w:val="00C35B15"/>
    <w:rsid w:val="00C35D1F"/>
    <w:rsid w:val="00C37A53"/>
    <w:rsid w:val="00C4012F"/>
    <w:rsid w:val="00C42FD5"/>
    <w:rsid w:val="00C442B8"/>
    <w:rsid w:val="00C45721"/>
    <w:rsid w:val="00C45F4E"/>
    <w:rsid w:val="00C472BB"/>
    <w:rsid w:val="00C472C6"/>
    <w:rsid w:val="00C50713"/>
    <w:rsid w:val="00C50D18"/>
    <w:rsid w:val="00C53FFA"/>
    <w:rsid w:val="00C542E2"/>
    <w:rsid w:val="00C5471C"/>
    <w:rsid w:val="00C558BD"/>
    <w:rsid w:val="00C576F9"/>
    <w:rsid w:val="00C606ED"/>
    <w:rsid w:val="00C61153"/>
    <w:rsid w:val="00C616F5"/>
    <w:rsid w:val="00C63A22"/>
    <w:rsid w:val="00C654A0"/>
    <w:rsid w:val="00C713EB"/>
    <w:rsid w:val="00C726A5"/>
    <w:rsid w:val="00C73A9C"/>
    <w:rsid w:val="00C74E41"/>
    <w:rsid w:val="00C763A1"/>
    <w:rsid w:val="00C76AA0"/>
    <w:rsid w:val="00C7749A"/>
    <w:rsid w:val="00C77FC5"/>
    <w:rsid w:val="00C83DAE"/>
    <w:rsid w:val="00C86830"/>
    <w:rsid w:val="00C87BCD"/>
    <w:rsid w:val="00C90B57"/>
    <w:rsid w:val="00C916BA"/>
    <w:rsid w:val="00C93F6F"/>
    <w:rsid w:val="00C94BC5"/>
    <w:rsid w:val="00C96096"/>
    <w:rsid w:val="00C96AB1"/>
    <w:rsid w:val="00C97171"/>
    <w:rsid w:val="00CA00F6"/>
    <w:rsid w:val="00CA0AEA"/>
    <w:rsid w:val="00CA262B"/>
    <w:rsid w:val="00CA28FA"/>
    <w:rsid w:val="00CA40C9"/>
    <w:rsid w:val="00CA4ED0"/>
    <w:rsid w:val="00CA5682"/>
    <w:rsid w:val="00CA5AAC"/>
    <w:rsid w:val="00CB08BD"/>
    <w:rsid w:val="00CB0E77"/>
    <w:rsid w:val="00CB2838"/>
    <w:rsid w:val="00CB4F2E"/>
    <w:rsid w:val="00CB5110"/>
    <w:rsid w:val="00CB5A18"/>
    <w:rsid w:val="00CB6D05"/>
    <w:rsid w:val="00CC08B5"/>
    <w:rsid w:val="00CC25FE"/>
    <w:rsid w:val="00CC4A12"/>
    <w:rsid w:val="00CC7479"/>
    <w:rsid w:val="00CD0012"/>
    <w:rsid w:val="00CD2459"/>
    <w:rsid w:val="00CD507D"/>
    <w:rsid w:val="00CD5591"/>
    <w:rsid w:val="00CE3FCA"/>
    <w:rsid w:val="00CE73A9"/>
    <w:rsid w:val="00CE7DD8"/>
    <w:rsid w:val="00CF238A"/>
    <w:rsid w:val="00CF27C5"/>
    <w:rsid w:val="00CF328C"/>
    <w:rsid w:val="00CF43D7"/>
    <w:rsid w:val="00CF6A95"/>
    <w:rsid w:val="00D005CA"/>
    <w:rsid w:val="00D015A1"/>
    <w:rsid w:val="00D0264B"/>
    <w:rsid w:val="00D03DD7"/>
    <w:rsid w:val="00D062D4"/>
    <w:rsid w:val="00D15998"/>
    <w:rsid w:val="00D16E93"/>
    <w:rsid w:val="00D178E4"/>
    <w:rsid w:val="00D207DE"/>
    <w:rsid w:val="00D22517"/>
    <w:rsid w:val="00D24F7E"/>
    <w:rsid w:val="00D25432"/>
    <w:rsid w:val="00D26E04"/>
    <w:rsid w:val="00D30E6C"/>
    <w:rsid w:val="00D3111A"/>
    <w:rsid w:val="00D338C6"/>
    <w:rsid w:val="00D40398"/>
    <w:rsid w:val="00D418E7"/>
    <w:rsid w:val="00D41EF3"/>
    <w:rsid w:val="00D42F1F"/>
    <w:rsid w:val="00D430B6"/>
    <w:rsid w:val="00D43A75"/>
    <w:rsid w:val="00D45212"/>
    <w:rsid w:val="00D47571"/>
    <w:rsid w:val="00D47D26"/>
    <w:rsid w:val="00D545F5"/>
    <w:rsid w:val="00D54718"/>
    <w:rsid w:val="00D55285"/>
    <w:rsid w:val="00D57FDD"/>
    <w:rsid w:val="00D64AA8"/>
    <w:rsid w:val="00D65FDA"/>
    <w:rsid w:val="00D67B52"/>
    <w:rsid w:val="00D70349"/>
    <w:rsid w:val="00D71AD8"/>
    <w:rsid w:val="00D71E07"/>
    <w:rsid w:val="00D7206C"/>
    <w:rsid w:val="00D74E52"/>
    <w:rsid w:val="00D757D0"/>
    <w:rsid w:val="00D75C9C"/>
    <w:rsid w:val="00D76E78"/>
    <w:rsid w:val="00D77FA9"/>
    <w:rsid w:val="00D831CD"/>
    <w:rsid w:val="00D843A0"/>
    <w:rsid w:val="00D843A1"/>
    <w:rsid w:val="00D858DE"/>
    <w:rsid w:val="00D85EC6"/>
    <w:rsid w:val="00D86C9D"/>
    <w:rsid w:val="00D93B91"/>
    <w:rsid w:val="00D944A0"/>
    <w:rsid w:val="00D94B4A"/>
    <w:rsid w:val="00D9652C"/>
    <w:rsid w:val="00D9698A"/>
    <w:rsid w:val="00D96F95"/>
    <w:rsid w:val="00D971D3"/>
    <w:rsid w:val="00D97C50"/>
    <w:rsid w:val="00DA3D33"/>
    <w:rsid w:val="00DA4318"/>
    <w:rsid w:val="00DA450E"/>
    <w:rsid w:val="00DA4BAB"/>
    <w:rsid w:val="00DA4F52"/>
    <w:rsid w:val="00DB1C7D"/>
    <w:rsid w:val="00DB4130"/>
    <w:rsid w:val="00DC3BC4"/>
    <w:rsid w:val="00DC4C50"/>
    <w:rsid w:val="00DC7A42"/>
    <w:rsid w:val="00DD08BD"/>
    <w:rsid w:val="00DD1E98"/>
    <w:rsid w:val="00DD3A68"/>
    <w:rsid w:val="00DE11C3"/>
    <w:rsid w:val="00DE1C11"/>
    <w:rsid w:val="00DE3F83"/>
    <w:rsid w:val="00DE4F9E"/>
    <w:rsid w:val="00DE6125"/>
    <w:rsid w:val="00DE7D08"/>
    <w:rsid w:val="00DF0C7E"/>
    <w:rsid w:val="00DF163C"/>
    <w:rsid w:val="00DF34BC"/>
    <w:rsid w:val="00DF3FBF"/>
    <w:rsid w:val="00DF737A"/>
    <w:rsid w:val="00DF7DF4"/>
    <w:rsid w:val="00E01BE1"/>
    <w:rsid w:val="00E057E4"/>
    <w:rsid w:val="00E060BC"/>
    <w:rsid w:val="00E124EB"/>
    <w:rsid w:val="00E13778"/>
    <w:rsid w:val="00E13879"/>
    <w:rsid w:val="00E15201"/>
    <w:rsid w:val="00E156F4"/>
    <w:rsid w:val="00E162A2"/>
    <w:rsid w:val="00E16340"/>
    <w:rsid w:val="00E21F8C"/>
    <w:rsid w:val="00E237F8"/>
    <w:rsid w:val="00E24376"/>
    <w:rsid w:val="00E306A2"/>
    <w:rsid w:val="00E33E30"/>
    <w:rsid w:val="00E350C3"/>
    <w:rsid w:val="00E350E9"/>
    <w:rsid w:val="00E354A5"/>
    <w:rsid w:val="00E368DB"/>
    <w:rsid w:val="00E42028"/>
    <w:rsid w:val="00E43C14"/>
    <w:rsid w:val="00E45805"/>
    <w:rsid w:val="00E46063"/>
    <w:rsid w:val="00E50E7C"/>
    <w:rsid w:val="00E6179B"/>
    <w:rsid w:val="00E61996"/>
    <w:rsid w:val="00E63DA2"/>
    <w:rsid w:val="00E63EB5"/>
    <w:rsid w:val="00E6517E"/>
    <w:rsid w:val="00E66D8E"/>
    <w:rsid w:val="00E6726C"/>
    <w:rsid w:val="00E71A40"/>
    <w:rsid w:val="00E73069"/>
    <w:rsid w:val="00E75290"/>
    <w:rsid w:val="00E75B3B"/>
    <w:rsid w:val="00E7744F"/>
    <w:rsid w:val="00E77D0C"/>
    <w:rsid w:val="00E77EA5"/>
    <w:rsid w:val="00E77F87"/>
    <w:rsid w:val="00E80A48"/>
    <w:rsid w:val="00E836F3"/>
    <w:rsid w:val="00E8460C"/>
    <w:rsid w:val="00E84763"/>
    <w:rsid w:val="00E855A9"/>
    <w:rsid w:val="00E85760"/>
    <w:rsid w:val="00E864AC"/>
    <w:rsid w:val="00E878C8"/>
    <w:rsid w:val="00E91F33"/>
    <w:rsid w:val="00E9390C"/>
    <w:rsid w:val="00E97623"/>
    <w:rsid w:val="00EA0C16"/>
    <w:rsid w:val="00EA1421"/>
    <w:rsid w:val="00EA1B27"/>
    <w:rsid w:val="00EA1BB3"/>
    <w:rsid w:val="00EA468E"/>
    <w:rsid w:val="00EA5099"/>
    <w:rsid w:val="00EB16AB"/>
    <w:rsid w:val="00EB1D18"/>
    <w:rsid w:val="00EC17BC"/>
    <w:rsid w:val="00EC17C8"/>
    <w:rsid w:val="00EC41E9"/>
    <w:rsid w:val="00EC4D85"/>
    <w:rsid w:val="00EC63FA"/>
    <w:rsid w:val="00EC6894"/>
    <w:rsid w:val="00EC7596"/>
    <w:rsid w:val="00ED0C01"/>
    <w:rsid w:val="00ED0F63"/>
    <w:rsid w:val="00ED251E"/>
    <w:rsid w:val="00ED3CFA"/>
    <w:rsid w:val="00ED5538"/>
    <w:rsid w:val="00ED595E"/>
    <w:rsid w:val="00ED7146"/>
    <w:rsid w:val="00ED73FD"/>
    <w:rsid w:val="00ED7ABE"/>
    <w:rsid w:val="00EE0835"/>
    <w:rsid w:val="00EE0C8F"/>
    <w:rsid w:val="00EE190D"/>
    <w:rsid w:val="00EE2292"/>
    <w:rsid w:val="00EE4386"/>
    <w:rsid w:val="00EE4A8C"/>
    <w:rsid w:val="00EE4E27"/>
    <w:rsid w:val="00EE533D"/>
    <w:rsid w:val="00EE5658"/>
    <w:rsid w:val="00EE6828"/>
    <w:rsid w:val="00EF3E74"/>
    <w:rsid w:val="00EF42D0"/>
    <w:rsid w:val="00EF4E79"/>
    <w:rsid w:val="00EF51E4"/>
    <w:rsid w:val="00EF7E22"/>
    <w:rsid w:val="00F01CC7"/>
    <w:rsid w:val="00F01E6B"/>
    <w:rsid w:val="00F03CB1"/>
    <w:rsid w:val="00F11B6C"/>
    <w:rsid w:val="00F12504"/>
    <w:rsid w:val="00F12841"/>
    <w:rsid w:val="00F1635B"/>
    <w:rsid w:val="00F16829"/>
    <w:rsid w:val="00F17611"/>
    <w:rsid w:val="00F17863"/>
    <w:rsid w:val="00F20DB1"/>
    <w:rsid w:val="00F22C41"/>
    <w:rsid w:val="00F23415"/>
    <w:rsid w:val="00F24DB4"/>
    <w:rsid w:val="00F25490"/>
    <w:rsid w:val="00F25B26"/>
    <w:rsid w:val="00F27F39"/>
    <w:rsid w:val="00F30238"/>
    <w:rsid w:val="00F3432E"/>
    <w:rsid w:val="00F3577B"/>
    <w:rsid w:val="00F367EF"/>
    <w:rsid w:val="00F41A01"/>
    <w:rsid w:val="00F41FC0"/>
    <w:rsid w:val="00F42DFB"/>
    <w:rsid w:val="00F42F42"/>
    <w:rsid w:val="00F43194"/>
    <w:rsid w:val="00F43CF9"/>
    <w:rsid w:val="00F45EBE"/>
    <w:rsid w:val="00F511F2"/>
    <w:rsid w:val="00F5132D"/>
    <w:rsid w:val="00F527DC"/>
    <w:rsid w:val="00F53B64"/>
    <w:rsid w:val="00F57500"/>
    <w:rsid w:val="00F57929"/>
    <w:rsid w:val="00F60068"/>
    <w:rsid w:val="00F661E3"/>
    <w:rsid w:val="00F670E9"/>
    <w:rsid w:val="00F671F0"/>
    <w:rsid w:val="00F6741F"/>
    <w:rsid w:val="00F67E3A"/>
    <w:rsid w:val="00F707F4"/>
    <w:rsid w:val="00F73D12"/>
    <w:rsid w:val="00F73D5F"/>
    <w:rsid w:val="00F7431A"/>
    <w:rsid w:val="00F7637C"/>
    <w:rsid w:val="00F777C2"/>
    <w:rsid w:val="00F77E4D"/>
    <w:rsid w:val="00F82634"/>
    <w:rsid w:val="00F82ACB"/>
    <w:rsid w:val="00F91A0D"/>
    <w:rsid w:val="00F922AE"/>
    <w:rsid w:val="00F927BA"/>
    <w:rsid w:val="00F9409D"/>
    <w:rsid w:val="00F96F10"/>
    <w:rsid w:val="00F97556"/>
    <w:rsid w:val="00F97978"/>
    <w:rsid w:val="00FA266B"/>
    <w:rsid w:val="00FB002D"/>
    <w:rsid w:val="00FB13D0"/>
    <w:rsid w:val="00FB1D79"/>
    <w:rsid w:val="00FB3985"/>
    <w:rsid w:val="00FB3EA2"/>
    <w:rsid w:val="00FB3F55"/>
    <w:rsid w:val="00FB46CC"/>
    <w:rsid w:val="00FB51F9"/>
    <w:rsid w:val="00FB5574"/>
    <w:rsid w:val="00FB6207"/>
    <w:rsid w:val="00FB68AB"/>
    <w:rsid w:val="00FC0DA9"/>
    <w:rsid w:val="00FC3493"/>
    <w:rsid w:val="00FC365D"/>
    <w:rsid w:val="00FC3873"/>
    <w:rsid w:val="00FC4F69"/>
    <w:rsid w:val="00FD2042"/>
    <w:rsid w:val="00FD424E"/>
    <w:rsid w:val="00FD4308"/>
    <w:rsid w:val="00FD4390"/>
    <w:rsid w:val="00FD5913"/>
    <w:rsid w:val="00FD7C2B"/>
    <w:rsid w:val="00FE289E"/>
    <w:rsid w:val="00FE315E"/>
    <w:rsid w:val="00FE53AC"/>
    <w:rsid w:val="00FF0496"/>
    <w:rsid w:val="00FF1B14"/>
    <w:rsid w:val="00FF3597"/>
    <w:rsid w:val="00FF62A5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B29253"/>
  <w15:docId w15:val="{E872DA6E-9B42-49D5-A786-C6CE0B65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4B37"/>
    <w:pPr>
      <w:spacing w:after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93C2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5760"/>
    <w:pPr>
      <w:keepNext/>
      <w:keepLines/>
      <w:numPr>
        <w:ilvl w:val="1"/>
        <w:numId w:val="2"/>
      </w:numPr>
      <w:spacing w:before="180" w:after="120"/>
      <w:ind w:left="578" w:hanging="578"/>
      <w:outlineLvl w:val="1"/>
    </w:pPr>
    <w:rPr>
      <w:rFonts w:eastAsiaTheme="majorEastAsia" w:cstheme="majorBidi"/>
      <w:cap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44E6B"/>
    <w:pPr>
      <w:keepNext/>
      <w:keepLines/>
      <w:numPr>
        <w:ilvl w:val="2"/>
        <w:numId w:val="2"/>
      </w:numPr>
      <w:spacing w:before="160" w:after="120"/>
      <w:ind w:left="720"/>
      <w:outlineLvl w:val="2"/>
    </w:pPr>
    <w:rPr>
      <w:rFonts w:eastAsiaTheme="majorEastAsia" w:cstheme="majorBidi"/>
      <w:caps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E6B"/>
    <w:pPr>
      <w:keepNext/>
      <w:keepLines/>
      <w:numPr>
        <w:ilvl w:val="3"/>
        <w:numId w:val="2"/>
      </w:numPr>
      <w:spacing w:before="160" w:after="120"/>
      <w:outlineLvl w:val="3"/>
    </w:pPr>
    <w:rPr>
      <w:rFonts w:eastAsiaTheme="majorEastAsia" w:cstheme="majorBidi"/>
      <w:iCs/>
      <w:cap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5C9B"/>
    <w:pPr>
      <w:keepNext/>
      <w:keepLines/>
      <w:numPr>
        <w:ilvl w:val="4"/>
        <w:numId w:val="2"/>
      </w:numPr>
      <w:spacing w:before="40"/>
      <w:outlineLvl w:val="4"/>
    </w:pPr>
    <w:rPr>
      <w:rFonts w:eastAsiaTheme="majorEastAsia" w:cstheme="majorBidi"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6AB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6AB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6AB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6AB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C22"/>
    <w:rPr>
      <w:rFonts w:eastAsiaTheme="majorEastAsia" w:cstheme="majorBidi"/>
      <w:b/>
      <w: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85760"/>
    <w:rPr>
      <w:rFonts w:eastAsiaTheme="majorEastAsia" w:cstheme="majorBidi"/>
      <w:cap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44E6B"/>
    <w:rPr>
      <w:rFonts w:eastAsiaTheme="majorEastAsia" w:cstheme="majorBidi"/>
      <w:caps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E6B"/>
    <w:rPr>
      <w:rFonts w:eastAsiaTheme="majorEastAsia" w:cstheme="majorBidi"/>
      <w:iCs/>
      <w:caps/>
    </w:rPr>
  </w:style>
  <w:style w:type="character" w:customStyle="1" w:styleId="Nagwek5Znak">
    <w:name w:val="Nagłówek 5 Znak"/>
    <w:basedOn w:val="Domylnaczcionkaakapitu"/>
    <w:link w:val="Nagwek5"/>
    <w:uiPriority w:val="9"/>
    <w:rsid w:val="00915C9B"/>
    <w:rPr>
      <w:rFonts w:eastAsiaTheme="majorEastAsia" w:cstheme="majorBidi"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6A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6A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6A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6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777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7C2"/>
  </w:style>
  <w:style w:type="paragraph" w:styleId="Stopka">
    <w:name w:val="footer"/>
    <w:basedOn w:val="Normalny"/>
    <w:link w:val="StopkaZnak"/>
    <w:unhideWhenUsed/>
    <w:rsid w:val="00F777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7C2"/>
  </w:style>
  <w:style w:type="paragraph" w:styleId="Bezodstpw">
    <w:name w:val="No Spacing"/>
    <w:link w:val="BezodstpwZnak"/>
    <w:uiPriority w:val="1"/>
    <w:qFormat/>
    <w:rsid w:val="00F777C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8182C"/>
  </w:style>
  <w:style w:type="paragraph" w:customStyle="1" w:styleId="OPISZAKOPIANKA">
    <w:name w:val="OPIS ZAKOPIANKA"/>
    <w:basedOn w:val="Bezodstpw"/>
    <w:link w:val="OPISZAKOPIANKAZnak"/>
    <w:qFormat/>
    <w:rsid w:val="000439E2"/>
    <w:pPr>
      <w:jc w:val="both"/>
    </w:pPr>
    <w:rPr>
      <w:rFonts w:ascii="ArialMT" w:hAnsi="ArialMT"/>
      <w:sz w:val="20"/>
      <w:szCs w:val="16"/>
    </w:rPr>
  </w:style>
  <w:style w:type="character" w:customStyle="1" w:styleId="OPISZAKOPIANKAZnak">
    <w:name w:val="OPIS ZAKOPIANKA Znak"/>
    <w:basedOn w:val="BezodstpwZnak"/>
    <w:link w:val="OPISZAKOPIANKA"/>
    <w:rsid w:val="000439E2"/>
    <w:rPr>
      <w:rFonts w:ascii="ArialMT" w:hAnsi="ArialMT"/>
      <w:sz w:val="20"/>
      <w:szCs w:val="16"/>
    </w:rPr>
  </w:style>
  <w:style w:type="paragraph" w:styleId="Tekstpodstawowy">
    <w:name w:val="Body Text"/>
    <w:basedOn w:val="Normalny"/>
    <w:link w:val="TekstpodstawowyZnak"/>
    <w:uiPriority w:val="99"/>
    <w:rsid w:val="00B77EAD"/>
    <w:pPr>
      <w:widowControl w:val="0"/>
      <w:suppressAutoHyphens/>
      <w:spacing w:after="120" w:line="240" w:lineRule="auto"/>
    </w:pPr>
    <w:rPr>
      <w:rFonts w:ascii="Arial" w:eastAsia="SimSun" w:hAnsi="Arial" w:cs="Lucida Sans"/>
      <w:kern w:val="1"/>
      <w:sz w:val="18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7EAD"/>
    <w:rPr>
      <w:rFonts w:ascii="Arial" w:eastAsia="SimSun" w:hAnsi="Arial" w:cs="Lucida Sans"/>
      <w:kern w:val="1"/>
      <w:sz w:val="18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rsid w:val="00A451EA"/>
    <w:pPr>
      <w:widowControl w:val="0"/>
      <w:suppressLineNumbers/>
      <w:suppressAutoHyphens/>
      <w:spacing w:line="240" w:lineRule="auto"/>
    </w:pPr>
    <w:rPr>
      <w:rFonts w:ascii="Arial" w:eastAsia="SimSun" w:hAnsi="Arial" w:cs="Lucida Sans"/>
      <w:kern w:val="2"/>
      <w:sz w:val="18"/>
      <w:szCs w:val="24"/>
      <w:lang w:eastAsia="hi-IN" w:bidi="hi-IN"/>
    </w:rPr>
  </w:style>
  <w:style w:type="paragraph" w:styleId="Spistreci1">
    <w:name w:val="toc 1"/>
    <w:basedOn w:val="Normalny"/>
    <w:next w:val="Normalny"/>
    <w:autoRedefine/>
    <w:uiPriority w:val="39"/>
    <w:unhideWhenUsed/>
    <w:rsid w:val="00EE190D"/>
    <w:pPr>
      <w:tabs>
        <w:tab w:val="left" w:pos="440"/>
        <w:tab w:val="right" w:leader="dot" w:pos="8787"/>
      </w:tabs>
      <w:spacing w:before="120"/>
    </w:pPr>
    <w:rPr>
      <w:rFonts w:cs="Arial"/>
      <w:b/>
      <w:bCs/>
      <w:caps/>
      <w:noProof/>
      <w:color w:val="0070C0"/>
    </w:rPr>
  </w:style>
  <w:style w:type="paragraph" w:styleId="Spistreci2">
    <w:name w:val="toc 2"/>
    <w:basedOn w:val="Normalny"/>
    <w:next w:val="Normalny"/>
    <w:autoRedefine/>
    <w:uiPriority w:val="39"/>
    <w:unhideWhenUsed/>
    <w:rsid w:val="00407157"/>
    <w:pPr>
      <w:tabs>
        <w:tab w:val="left" w:pos="660"/>
        <w:tab w:val="right" w:leader="dot" w:pos="8789"/>
      </w:tabs>
      <w:contextualSpacing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454205"/>
    <w:pPr>
      <w:ind w:left="22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58DE"/>
    <w:rPr>
      <w:rFonts w:ascii="Arial" w:hAnsi="Arial"/>
      <w:color w:val="0563C1" w:themeColor="hyperlink"/>
      <w:sz w:val="18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4205"/>
    <w:pPr>
      <w:outlineLvl w:val="9"/>
    </w:pPr>
    <w:rPr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5420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407FA"/>
  </w:style>
  <w:style w:type="table" w:styleId="Tabela-Siatka">
    <w:name w:val="Table Grid"/>
    <w:basedOn w:val="Standardowy"/>
    <w:uiPriority w:val="59"/>
    <w:rsid w:val="00C35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">
    <w:name w:val="WW-Absatz-Standardschriftart1"/>
    <w:rsid w:val="00323DF7"/>
  </w:style>
  <w:style w:type="paragraph" w:customStyle="1" w:styleId="Default">
    <w:name w:val="Default"/>
    <w:uiPriority w:val="99"/>
    <w:rsid w:val="00DF163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WW8Num9z0">
    <w:name w:val="WW8Num9z0"/>
    <w:rsid w:val="00CC4A12"/>
    <w:rPr>
      <w:rFonts w:ascii="Symbol" w:hAnsi="Symbol" w:cs="OpenSymbol"/>
    </w:rPr>
  </w:style>
  <w:style w:type="character" w:customStyle="1" w:styleId="Absatz-Standardschriftart">
    <w:name w:val="Absatz-Standardschriftart"/>
    <w:rsid w:val="00502969"/>
  </w:style>
  <w:style w:type="paragraph" w:customStyle="1" w:styleId="Zwykytekst1">
    <w:name w:val="Zwykły tekst1"/>
    <w:basedOn w:val="Normalny"/>
    <w:uiPriority w:val="99"/>
    <w:rsid w:val="00502969"/>
    <w:pPr>
      <w:widowControl w:val="0"/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C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C2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C29"/>
    <w:rPr>
      <w:rFonts w:ascii="Segoe UI" w:hAnsi="Segoe UI" w:cs="Segoe UI"/>
      <w:sz w:val="18"/>
      <w:szCs w:val="18"/>
    </w:rPr>
  </w:style>
  <w:style w:type="paragraph" w:styleId="Spistreci4">
    <w:name w:val="toc 4"/>
    <w:basedOn w:val="Normalny"/>
    <w:next w:val="Normalny"/>
    <w:autoRedefine/>
    <w:uiPriority w:val="39"/>
    <w:unhideWhenUsed/>
    <w:rsid w:val="001C0577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1C0577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1C0577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1C0577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1C0577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1C0577"/>
    <w:pPr>
      <w:ind w:left="1540"/>
    </w:pPr>
    <w:rPr>
      <w:sz w:val="20"/>
      <w:szCs w:val="20"/>
    </w:rPr>
  </w:style>
  <w:style w:type="paragraph" w:customStyle="1" w:styleId="Listapunktowana1">
    <w:name w:val="Lista punktowana1"/>
    <w:basedOn w:val="Normalny"/>
    <w:uiPriority w:val="99"/>
    <w:rsid w:val="00933057"/>
    <w:pPr>
      <w:numPr>
        <w:numId w:val="1"/>
      </w:numPr>
      <w:tabs>
        <w:tab w:val="left" w:pos="-6480"/>
      </w:tabs>
      <w:suppressAutoHyphens/>
      <w:spacing w:line="240" w:lineRule="auto"/>
      <w:ind w:left="-1800" w:firstLine="0"/>
    </w:pPr>
    <w:rPr>
      <w:rFonts w:ascii="Verdana" w:eastAsia="Times New Roman" w:hAnsi="Verdana" w:cs="Times New Roman"/>
      <w:sz w:val="16"/>
      <w:szCs w:val="20"/>
      <w:lang w:eastAsia="ar-SA"/>
    </w:rPr>
  </w:style>
  <w:style w:type="paragraph" w:customStyle="1" w:styleId="Tekstpodstawowy31">
    <w:name w:val="Tekst podstawowy 31"/>
    <w:basedOn w:val="Normalny"/>
    <w:uiPriority w:val="99"/>
    <w:rsid w:val="00933057"/>
    <w:pPr>
      <w:widowControl w:val="0"/>
      <w:tabs>
        <w:tab w:val="left" w:pos="0"/>
      </w:tabs>
      <w:suppressAutoHyphens/>
      <w:autoSpaceDE w:val="0"/>
      <w:spacing w:line="360" w:lineRule="auto"/>
    </w:pPr>
    <w:rPr>
      <w:rFonts w:ascii="Arial" w:eastAsia="Times New Roman" w:hAnsi="Arial" w:cs="Arial"/>
      <w:sz w:val="16"/>
      <w:szCs w:val="20"/>
      <w:lang w:eastAsia="ar-SA"/>
    </w:rPr>
  </w:style>
  <w:style w:type="paragraph" w:customStyle="1" w:styleId="StylNagwek3Arial9ptCzarny">
    <w:name w:val="Styl Nagłówek 3 + Arial 9 pt Czarny"/>
    <w:basedOn w:val="Nagwek3"/>
    <w:uiPriority w:val="99"/>
    <w:rsid w:val="008B0655"/>
    <w:pPr>
      <w:keepLines w:val="0"/>
      <w:numPr>
        <w:ilvl w:val="0"/>
        <w:numId w:val="0"/>
      </w:numPr>
      <w:suppressAutoHyphens/>
      <w:spacing w:before="120" w:line="240" w:lineRule="auto"/>
    </w:pPr>
    <w:rPr>
      <w:rFonts w:ascii="Verdana" w:eastAsia="Times New Roman" w:hAnsi="Verdana" w:cs="Times New Roman"/>
      <w:b/>
      <w:color w:val="000000"/>
      <w:szCs w:val="18"/>
      <w:lang w:eastAsia="ar-SA"/>
    </w:rPr>
  </w:style>
  <w:style w:type="paragraph" w:customStyle="1" w:styleId="Standard">
    <w:name w:val="Standard"/>
    <w:uiPriority w:val="99"/>
    <w:rsid w:val="007B6E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character" w:customStyle="1" w:styleId="WW8Num2z1">
    <w:name w:val="WW8Num2z1"/>
    <w:rsid w:val="007B6EEE"/>
    <w:rPr>
      <w:rFonts w:ascii="Courier New" w:hAnsi="Courier New" w:cs="Courier New"/>
    </w:rPr>
  </w:style>
  <w:style w:type="character" w:customStyle="1" w:styleId="street-address">
    <w:name w:val="street-address"/>
    <w:basedOn w:val="Domylnaczcionkaakapitu"/>
    <w:rsid w:val="007B6EEE"/>
  </w:style>
  <w:style w:type="character" w:customStyle="1" w:styleId="apple-converted-space">
    <w:name w:val="apple-converted-space"/>
    <w:rsid w:val="007B6EEE"/>
  </w:style>
  <w:style w:type="paragraph" w:customStyle="1" w:styleId="Zwykytekst10">
    <w:name w:val="Zwyk?y tekst1"/>
    <w:basedOn w:val="Standard"/>
    <w:uiPriority w:val="99"/>
    <w:rsid w:val="00C1709B"/>
    <w:pPr>
      <w:jc w:val="both"/>
    </w:pPr>
    <w:rPr>
      <w:rFonts w:ascii="Courier New" w:hAnsi="Courier New"/>
    </w:rPr>
  </w:style>
  <w:style w:type="character" w:customStyle="1" w:styleId="WW8Num7z0">
    <w:name w:val="WW8Num7z0"/>
    <w:rsid w:val="00B91006"/>
    <w:rPr>
      <w:rFonts w:ascii="Wingdings" w:hAnsi="Wingdings" w:cs="Times New Roman"/>
    </w:rPr>
  </w:style>
  <w:style w:type="character" w:customStyle="1" w:styleId="WW8Num6z1">
    <w:name w:val="WW8Num6z1"/>
    <w:rsid w:val="00491A3A"/>
    <w:rPr>
      <w:rFonts w:ascii="OpenSymbol" w:hAnsi="OpenSymbol" w:cs="OpenSymbol"/>
    </w:rPr>
  </w:style>
  <w:style w:type="table" w:customStyle="1" w:styleId="Siatkatabelijasna1">
    <w:name w:val="Siatka tabeli — jasna1"/>
    <w:basedOn w:val="Standardowy"/>
    <w:uiPriority w:val="40"/>
    <w:rsid w:val="001567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FF35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F3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Wyrnieniedelikatne">
    <w:name w:val="Subtle Emphasis"/>
    <w:basedOn w:val="Domylnaczcionkaakapitu"/>
    <w:uiPriority w:val="19"/>
    <w:qFormat/>
    <w:rsid w:val="00614AED"/>
    <w:rPr>
      <w:i/>
      <w:iCs/>
      <w:color w:val="404040" w:themeColor="text1" w:themeTint="B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A6AF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A6AFF"/>
  </w:style>
  <w:style w:type="paragraph" w:styleId="Tekstpodstawowy2">
    <w:name w:val="Body Text 2"/>
    <w:basedOn w:val="Normalny"/>
    <w:link w:val="Tekstpodstawowy2Znak"/>
    <w:uiPriority w:val="99"/>
    <w:unhideWhenUsed/>
    <w:rsid w:val="008C254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C2540"/>
  </w:style>
  <w:style w:type="paragraph" w:customStyle="1" w:styleId="p19">
    <w:name w:val="p19"/>
    <w:basedOn w:val="Normalny"/>
    <w:uiPriority w:val="99"/>
    <w:rsid w:val="008C2540"/>
    <w:pPr>
      <w:widowControl w:val="0"/>
      <w:tabs>
        <w:tab w:val="left" w:pos="720"/>
      </w:tabs>
      <w:autoSpaceDE w:val="0"/>
      <w:autoSpaceDN w:val="0"/>
      <w:spacing w:line="280" w:lineRule="atLeas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20">
    <w:name w:val="p20"/>
    <w:basedOn w:val="Normalny"/>
    <w:uiPriority w:val="99"/>
    <w:rsid w:val="008C2540"/>
    <w:pPr>
      <w:widowControl w:val="0"/>
      <w:tabs>
        <w:tab w:val="left" w:pos="560"/>
      </w:tabs>
      <w:autoSpaceDE w:val="0"/>
      <w:autoSpaceDN w:val="0"/>
      <w:spacing w:line="240" w:lineRule="atLeast"/>
      <w:ind w:left="864" w:hanging="576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855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85502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047C3"/>
    <w:rPr>
      <w:b/>
      <w:bCs/>
    </w:rPr>
  </w:style>
  <w:style w:type="paragraph" w:customStyle="1" w:styleId="ReportLevel3">
    <w:name w:val="Report Level 3"/>
    <w:basedOn w:val="Normalny"/>
    <w:next w:val="Normalny"/>
    <w:uiPriority w:val="99"/>
    <w:rsid w:val="009415A8"/>
    <w:pPr>
      <w:keepNext/>
      <w:suppressAutoHyphens/>
      <w:spacing w:before="140" w:line="240" w:lineRule="auto"/>
    </w:pPr>
    <w:rPr>
      <w:rFonts w:ascii="Arial Black" w:eastAsia="Times New Roman" w:hAnsi="Arial Black" w:cs="Arial Black"/>
      <w:sz w:val="18"/>
      <w:szCs w:val="18"/>
      <w:lang w:eastAsia="ar-SA"/>
    </w:rPr>
  </w:style>
  <w:style w:type="paragraph" w:customStyle="1" w:styleId="Tretekstu">
    <w:name w:val="Treść tekstu"/>
    <w:basedOn w:val="Normalny"/>
    <w:uiPriority w:val="99"/>
    <w:rsid w:val="00CC25FE"/>
    <w:pPr>
      <w:widowControl w:val="0"/>
      <w:suppressAutoHyphens/>
      <w:spacing w:after="120" w:line="240" w:lineRule="auto"/>
      <w:textAlignment w:val="baseline"/>
    </w:pPr>
    <w:rPr>
      <w:rFonts w:ascii="Arial" w:eastAsia="SimSun" w:hAnsi="Arial" w:cs="Lucida Sans"/>
      <w:sz w:val="18"/>
      <w:szCs w:val="24"/>
      <w:lang w:eastAsia="hi-IN" w:bidi="hi-IN"/>
    </w:rPr>
  </w:style>
  <w:style w:type="paragraph" w:customStyle="1" w:styleId="Normalny1">
    <w:name w:val="Normalny1"/>
    <w:uiPriority w:val="99"/>
    <w:rsid w:val="00EC17C8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294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294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294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9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0C5B"/>
    <w:rPr>
      <w:color w:val="954F72" w:themeColor="followedHyperlink"/>
      <w:u w:val="single"/>
    </w:rPr>
  </w:style>
  <w:style w:type="paragraph" w:customStyle="1" w:styleId="Standardowytekst">
    <w:name w:val="Standardowy.tekst"/>
    <w:rsid w:val="00810E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72518-FF3E-4D01-B100-244E5EB4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Jedrzej Przyluski</dc:creator>
  <cp:keywords/>
  <dc:description/>
  <cp:lastModifiedBy>user</cp:lastModifiedBy>
  <cp:revision>7</cp:revision>
  <cp:lastPrinted>2015-07-06T14:22:00Z</cp:lastPrinted>
  <dcterms:created xsi:type="dcterms:W3CDTF">2015-10-15T07:10:00Z</dcterms:created>
  <dcterms:modified xsi:type="dcterms:W3CDTF">2020-10-25T13:03:00Z</dcterms:modified>
</cp:coreProperties>
</file>